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A3EF" w14:textId="77777777" w:rsidR="00AE6E57" w:rsidRPr="00AE6E57" w:rsidRDefault="00736C5C" w:rsidP="00AE6E57">
      <w:pPr>
        <w:spacing w:before="120" w:after="120" w:line="340" w:lineRule="exact"/>
        <w:jc w:val="center"/>
        <w:outlineLvl w:val="0"/>
        <w:rPr>
          <w:b/>
          <w:sz w:val="28"/>
          <w:szCs w:val="28"/>
        </w:rPr>
      </w:pPr>
      <w:r w:rsidRPr="00AE6E57">
        <w:rPr>
          <w:b/>
          <w:sz w:val="28"/>
          <w:szCs w:val="28"/>
        </w:rPr>
        <w:t>TIÊU CHUẨN K</w:t>
      </w:r>
      <w:r w:rsidR="005A0912" w:rsidRPr="00AE6E57">
        <w:rPr>
          <w:b/>
          <w:sz w:val="28"/>
          <w:szCs w:val="28"/>
        </w:rPr>
        <w:t>Ỹ THUẬT</w:t>
      </w:r>
    </w:p>
    <w:p w14:paraId="74DA1E35" w14:textId="07A26E3A" w:rsidR="00187E80" w:rsidRPr="00AE6E57" w:rsidRDefault="00187E80" w:rsidP="00AE6E57">
      <w:pPr>
        <w:spacing w:before="120" w:after="120" w:line="340" w:lineRule="exact"/>
        <w:jc w:val="center"/>
        <w:outlineLvl w:val="0"/>
        <w:rPr>
          <w:b/>
          <w:sz w:val="28"/>
          <w:szCs w:val="28"/>
        </w:rPr>
      </w:pPr>
      <w:r w:rsidRPr="00AE6E57">
        <w:rPr>
          <w:b/>
          <w:sz w:val="28"/>
          <w:szCs w:val="28"/>
        </w:rPr>
        <w:t>KẸP NÉO (NGỪNG) CÁP LV-ABC TỰ TREO</w:t>
      </w:r>
    </w:p>
    <w:p w14:paraId="7D6B6795" w14:textId="5026DFF6" w:rsidR="00AE6E57" w:rsidRPr="00AE6E57" w:rsidRDefault="00AE6E57" w:rsidP="00AE6E57">
      <w:pPr>
        <w:jc w:val="center"/>
        <w:rPr>
          <w:b/>
          <w:color w:val="000000"/>
          <w:sz w:val="28"/>
          <w:szCs w:val="28"/>
        </w:rPr>
      </w:pPr>
      <w:r w:rsidRPr="00AE6E57">
        <w:rPr>
          <w:b/>
          <w:sz w:val="28"/>
          <w:szCs w:val="28"/>
        </w:rPr>
        <w:t>(</w:t>
      </w:r>
      <w:r w:rsidR="00614C49" w:rsidRPr="00614C49">
        <w:rPr>
          <w:b/>
          <w:color w:val="000000"/>
          <w:sz w:val="28"/>
          <w:szCs w:val="28"/>
        </w:rPr>
        <w:t>Kẹp hãm cáp ABC 4x(50-</w:t>
      </w:r>
      <w:proofErr w:type="gramStart"/>
      <w:r w:rsidR="00614C49" w:rsidRPr="00614C49">
        <w:rPr>
          <w:b/>
          <w:color w:val="000000"/>
          <w:sz w:val="28"/>
          <w:szCs w:val="28"/>
        </w:rPr>
        <w:t>120)mm</w:t>
      </w:r>
      <w:proofErr w:type="gramEnd"/>
      <w:r w:rsidR="00614C49" w:rsidRPr="00614C49">
        <w:rPr>
          <w:b/>
          <w:color w:val="000000"/>
          <w:sz w:val="28"/>
          <w:szCs w:val="28"/>
          <w:vertAlign w:val="superscript"/>
        </w:rPr>
        <w:t>2</w:t>
      </w:r>
      <w:r w:rsidRPr="00AE6E57">
        <w:rPr>
          <w:b/>
          <w:color w:val="000000"/>
          <w:sz w:val="28"/>
          <w:szCs w:val="28"/>
        </w:rPr>
        <w:t>)</w:t>
      </w:r>
    </w:p>
    <w:p w14:paraId="6EC5BD14" w14:textId="77777777" w:rsidR="00187E80" w:rsidRPr="00AE6E57" w:rsidRDefault="00187E80" w:rsidP="0012702C">
      <w:pPr>
        <w:numPr>
          <w:ilvl w:val="2"/>
          <w:numId w:val="80"/>
        </w:numPr>
        <w:tabs>
          <w:tab w:val="left" w:pos="403"/>
        </w:tabs>
        <w:kinsoku w:val="0"/>
        <w:overflowPunct w:val="0"/>
        <w:spacing w:line="319" w:lineRule="exact"/>
        <w:ind w:hanging="283"/>
        <w:rPr>
          <w:b/>
          <w:bCs/>
          <w:sz w:val="28"/>
          <w:szCs w:val="28"/>
        </w:rPr>
      </w:pPr>
      <w:r w:rsidRPr="00AE6E57">
        <w:rPr>
          <w:b/>
          <w:bCs/>
          <w:sz w:val="28"/>
          <w:szCs w:val="28"/>
        </w:rPr>
        <w:t>Yêu c</w:t>
      </w:r>
      <w:r w:rsidRPr="00AE6E57">
        <w:rPr>
          <w:sz w:val="28"/>
          <w:szCs w:val="28"/>
        </w:rPr>
        <w:t>ầ</w:t>
      </w:r>
      <w:r w:rsidRPr="00AE6E57">
        <w:rPr>
          <w:b/>
          <w:bCs/>
          <w:sz w:val="28"/>
          <w:szCs w:val="28"/>
        </w:rPr>
        <w:t>u</w:t>
      </w:r>
      <w:r w:rsidRPr="00AE6E57">
        <w:rPr>
          <w:b/>
          <w:bCs/>
          <w:spacing w:val="-29"/>
          <w:sz w:val="28"/>
          <w:szCs w:val="28"/>
        </w:rPr>
        <w:t xml:space="preserve"> </w:t>
      </w:r>
      <w:r w:rsidRPr="00AE6E57">
        <w:rPr>
          <w:b/>
          <w:bCs/>
          <w:sz w:val="28"/>
          <w:szCs w:val="28"/>
        </w:rPr>
        <w:t>chung:</w:t>
      </w:r>
    </w:p>
    <w:p w14:paraId="32F3A2C6" w14:textId="77777777" w:rsidR="00187E80" w:rsidRPr="00AE6E57" w:rsidRDefault="00187E80" w:rsidP="00187E80">
      <w:pPr>
        <w:kinsoku w:val="0"/>
        <w:overflowPunct w:val="0"/>
        <w:spacing w:line="237" w:lineRule="auto"/>
        <w:ind w:left="119" w:right="-11" w:firstLine="720"/>
        <w:jc w:val="both"/>
        <w:rPr>
          <w:sz w:val="28"/>
          <w:szCs w:val="28"/>
        </w:rPr>
      </w:pPr>
      <w:r w:rsidRPr="00AE6E57">
        <w:rPr>
          <w:sz w:val="28"/>
          <w:szCs w:val="28"/>
        </w:rPr>
        <w:t>Tiêu</w:t>
      </w:r>
      <w:r w:rsidRPr="00AE6E57">
        <w:rPr>
          <w:spacing w:val="-19"/>
          <w:sz w:val="28"/>
          <w:szCs w:val="28"/>
        </w:rPr>
        <w:t xml:space="preserve"> </w:t>
      </w:r>
      <w:r w:rsidRPr="00AE6E57">
        <w:rPr>
          <w:sz w:val="28"/>
          <w:szCs w:val="28"/>
        </w:rPr>
        <w:t>chuẩn</w:t>
      </w:r>
      <w:r w:rsidRPr="00AE6E57">
        <w:rPr>
          <w:spacing w:val="-19"/>
          <w:sz w:val="28"/>
          <w:szCs w:val="28"/>
        </w:rPr>
        <w:t xml:space="preserve"> </w:t>
      </w:r>
      <w:r w:rsidRPr="00AE6E57">
        <w:rPr>
          <w:sz w:val="28"/>
          <w:szCs w:val="28"/>
        </w:rPr>
        <w:t>kỹ</w:t>
      </w:r>
      <w:r w:rsidRPr="00AE6E57">
        <w:rPr>
          <w:spacing w:val="-19"/>
          <w:sz w:val="28"/>
          <w:szCs w:val="28"/>
        </w:rPr>
        <w:t xml:space="preserve"> </w:t>
      </w:r>
      <w:r w:rsidRPr="00AE6E57">
        <w:rPr>
          <w:sz w:val="28"/>
          <w:szCs w:val="28"/>
        </w:rPr>
        <w:t>thuật</w:t>
      </w:r>
      <w:r w:rsidRPr="00AE6E57">
        <w:rPr>
          <w:spacing w:val="-12"/>
          <w:sz w:val="28"/>
          <w:szCs w:val="28"/>
        </w:rPr>
        <w:t xml:space="preserve"> </w:t>
      </w:r>
      <w:r w:rsidRPr="00AE6E57">
        <w:rPr>
          <w:sz w:val="28"/>
          <w:szCs w:val="28"/>
        </w:rPr>
        <w:t>này</w:t>
      </w:r>
      <w:r w:rsidRPr="00AE6E57">
        <w:rPr>
          <w:spacing w:val="-15"/>
          <w:sz w:val="28"/>
          <w:szCs w:val="28"/>
        </w:rPr>
        <w:t xml:space="preserve"> </w:t>
      </w:r>
      <w:r w:rsidRPr="00AE6E57">
        <w:rPr>
          <w:sz w:val="28"/>
          <w:szCs w:val="28"/>
        </w:rPr>
        <w:t>áp</w:t>
      </w:r>
      <w:r w:rsidRPr="00AE6E57">
        <w:rPr>
          <w:spacing w:val="-15"/>
          <w:sz w:val="28"/>
          <w:szCs w:val="28"/>
        </w:rPr>
        <w:t xml:space="preserve"> </w:t>
      </w:r>
      <w:r w:rsidRPr="00AE6E57">
        <w:rPr>
          <w:spacing w:val="2"/>
          <w:sz w:val="28"/>
          <w:szCs w:val="28"/>
        </w:rPr>
        <w:t>dụng</w:t>
      </w:r>
      <w:r w:rsidRPr="00AE6E57">
        <w:rPr>
          <w:spacing w:val="-15"/>
          <w:sz w:val="28"/>
          <w:szCs w:val="28"/>
        </w:rPr>
        <w:t xml:space="preserve"> </w:t>
      </w:r>
      <w:r w:rsidRPr="00AE6E57">
        <w:rPr>
          <w:sz w:val="28"/>
          <w:szCs w:val="28"/>
        </w:rPr>
        <w:t>cho</w:t>
      </w:r>
      <w:r w:rsidRPr="00AE6E57">
        <w:rPr>
          <w:spacing w:val="-15"/>
          <w:sz w:val="28"/>
          <w:szCs w:val="28"/>
        </w:rPr>
        <w:t xml:space="preserve"> </w:t>
      </w:r>
      <w:r w:rsidRPr="00AE6E57">
        <w:rPr>
          <w:sz w:val="28"/>
          <w:szCs w:val="28"/>
        </w:rPr>
        <w:t>kẹp</w:t>
      </w:r>
      <w:r w:rsidRPr="00AE6E57">
        <w:rPr>
          <w:spacing w:val="-12"/>
          <w:sz w:val="28"/>
          <w:szCs w:val="28"/>
        </w:rPr>
        <w:t xml:space="preserve"> </w:t>
      </w:r>
      <w:r w:rsidRPr="00AE6E57">
        <w:rPr>
          <w:sz w:val="28"/>
          <w:szCs w:val="28"/>
        </w:rPr>
        <w:t>néo</w:t>
      </w:r>
      <w:r w:rsidRPr="00AE6E57">
        <w:rPr>
          <w:spacing w:val="-15"/>
          <w:sz w:val="28"/>
          <w:szCs w:val="28"/>
        </w:rPr>
        <w:t xml:space="preserve"> </w:t>
      </w:r>
      <w:r w:rsidRPr="00AE6E57">
        <w:rPr>
          <w:sz w:val="28"/>
          <w:szCs w:val="28"/>
        </w:rPr>
        <w:t>(ngừng)</w:t>
      </w:r>
      <w:r w:rsidRPr="00AE6E57">
        <w:rPr>
          <w:spacing w:val="-16"/>
          <w:sz w:val="28"/>
          <w:szCs w:val="28"/>
        </w:rPr>
        <w:t xml:space="preserve"> </w:t>
      </w:r>
      <w:r w:rsidRPr="00AE6E57">
        <w:rPr>
          <w:sz w:val="28"/>
          <w:szCs w:val="28"/>
        </w:rPr>
        <w:t>cáp</w:t>
      </w:r>
      <w:r w:rsidRPr="00AE6E57">
        <w:rPr>
          <w:spacing w:val="-12"/>
          <w:sz w:val="28"/>
          <w:szCs w:val="28"/>
        </w:rPr>
        <w:t xml:space="preserve"> </w:t>
      </w:r>
      <w:r w:rsidRPr="00AE6E57">
        <w:rPr>
          <w:sz w:val="28"/>
          <w:szCs w:val="28"/>
        </w:rPr>
        <w:t>nhôm</w:t>
      </w:r>
      <w:r w:rsidRPr="00AE6E57">
        <w:rPr>
          <w:spacing w:val="-16"/>
          <w:sz w:val="28"/>
          <w:szCs w:val="28"/>
        </w:rPr>
        <w:t xml:space="preserve"> </w:t>
      </w:r>
      <w:r w:rsidRPr="00AE6E57">
        <w:rPr>
          <w:sz w:val="28"/>
          <w:szCs w:val="28"/>
        </w:rPr>
        <w:t>vặn</w:t>
      </w:r>
      <w:r w:rsidRPr="00AE6E57">
        <w:rPr>
          <w:spacing w:val="-12"/>
          <w:sz w:val="28"/>
          <w:szCs w:val="28"/>
        </w:rPr>
        <w:t xml:space="preserve"> </w:t>
      </w:r>
      <w:r w:rsidRPr="00AE6E57">
        <w:rPr>
          <w:sz w:val="28"/>
          <w:szCs w:val="28"/>
        </w:rPr>
        <w:t xml:space="preserve">xoắn </w:t>
      </w:r>
      <w:r w:rsidRPr="00AE6E57">
        <w:rPr>
          <w:spacing w:val="-3"/>
          <w:sz w:val="28"/>
          <w:szCs w:val="28"/>
        </w:rPr>
        <w:t xml:space="preserve">hạ </w:t>
      </w:r>
      <w:r w:rsidRPr="00AE6E57">
        <w:rPr>
          <w:sz w:val="28"/>
          <w:szCs w:val="28"/>
        </w:rPr>
        <w:t>áp có 2 lõi, 4 lõi, cách điện XLPE 0.6/1kV, loại cáp tự treo, ký hiệu [LV- ABC] có tiết diện 4x50 ÷ 4x150mm</w:t>
      </w:r>
      <w:r w:rsidRPr="00AE6E57">
        <w:rPr>
          <w:sz w:val="28"/>
          <w:szCs w:val="28"/>
          <w:vertAlign w:val="superscript"/>
        </w:rPr>
        <w:t>2</w:t>
      </w:r>
      <w:r w:rsidRPr="00AE6E57">
        <w:rPr>
          <w:sz w:val="28"/>
          <w:szCs w:val="28"/>
        </w:rPr>
        <w:t xml:space="preserve">, </w:t>
      </w:r>
      <w:r w:rsidRPr="00AE6E57">
        <w:rPr>
          <w:spacing w:val="-3"/>
          <w:sz w:val="28"/>
          <w:szCs w:val="28"/>
        </w:rPr>
        <w:t xml:space="preserve">lắp </w:t>
      </w:r>
      <w:r w:rsidRPr="00AE6E57">
        <w:rPr>
          <w:sz w:val="28"/>
          <w:szCs w:val="28"/>
        </w:rPr>
        <w:t>đặt ngoài trờ</w:t>
      </w:r>
      <w:bookmarkStart w:id="0" w:name="_GoBack"/>
      <w:bookmarkEnd w:id="0"/>
      <w:r w:rsidRPr="00AE6E57">
        <w:rPr>
          <w:sz w:val="28"/>
          <w:szCs w:val="28"/>
        </w:rPr>
        <w:t xml:space="preserve">i trên đường dây </w:t>
      </w:r>
      <w:r w:rsidRPr="00AE6E57">
        <w:rPr>
          <w:spacing w:val="2"/>
          <w:sz w:val="28"/>
          <w:szCs w:val="28"/>
        </w:rPr>
        <w:t xml:space="preserve">phân </w:t>
      </w:r>
      <w:r w:rsidRPr="00AE6E57">
        <w:rPr>
          <w:sz w:val="28"/>
          <w:szCs w:val="28"/>
        </w:rPr>
        <w:t xml:space="preserve">phối </w:t>
      </w:r>
      <w:r w:rsidRPr="00AE6E57">
        <w:rPr>
          <w:spacing w:val="-3"/>
          <w:sz w:val="28"/>
          <w:szCs w:val="28"/>
        </w:rPr>
        <w:t xml:space="preserve">hạ </w:t>
      </w:r>
      <w:r w:rsidRPr="00AE6E57">
        <w:rPr>
          <w:sz w:val="28"/>
          <w:szCs w:val="28"/>
        </w:rPr>
        <w:t>áp trên không. Các kẹp này sẽ được móc vào bulông đuôi neo hoặc bulông</w:t>
      </w:r>
      <w:r w:rsidRPr="00AE6E57">
        <w:rPr>
          <w:spacing w:val="-16"/>
          <w:sz w:val="28"/>
          <w:szCs w:val="28"/>
        </w:rPr>
        <w:t xml:space="preserve"> </w:t>
      </w:r>
      <w:r w:rsidRPr="00AE6E57">
        <w:rPr>
          <w:spacing w:val="-3"/>
          <w:sz w:val="28"/>
          <w:szCs w:val="28"/>
        </w:rPr>
        <w:t>mốc</w:t>
      </w:r>
      <w:r w:rsidRPr="00AE6E57">
        <w:rPr>
          <w:spacing w:val="-12"/>
          <w:sz w:val="28"/>
          <w:szCs w:val="28"/>
        </w:rPr>
        <w:t xml:space="preserve"> </w:t>
      </w:r>
      <w:r w:rsidRPr="00AE6E57">
        <w:rPr>
          <w:sz w:val="28"/>
          <w:szCs w:val="28"/>
        </w:rPr>
        <w:t>hoặc</w:t>
      </w:r>
      <w:r w:rsidRPr="00AE6E57">
        <w:rPr>
          <w:spacing w:val="-15"/>
          <w:sz w:val="28"/>
          <w:szCs w:val="28"/>
        </w:rPr>
        <w:t xml:space="preserve"> </w:t>
      </w:r>
      <w:r w:rsidRPr="00AE6E57">
        <w:rPr>
          <w:sz w:val="28"/>
          <w:szCs w:val="28"/>
        </w:rPr>
        <w:t>bulông</w:t>
      </w:r>
      <w:r w:rsidRPr="00AE6E57">
        <w:rPr>
          <w:spacing w:val="-16"/>
          <w:sz w:val="28"/>
          <w:szCs w:val="28"/>
        </w:rPr>
        <w:t xml:space="preserve"> </w:t>
      </w:r>
      <w:r w:rsidRPr="00AE6E57">
        <w:rPr>
          <w:spacing w:val="-3"/>
          <w:sz w:val="28"/>
          <w:szCs w:val="28"/>
        </w:rPr>
        <w:t>mắc</w:t>
      </w:r>
      <w:r w:rsidRPr="00AE6E57">
        <w:rPr>
          <w:spacing w:val="-15"/>
          <w:sz w:val="28"/>
          <w:szCs w:val="28"/>
        </w:rPr>
        <w:t xml:space="preserve"> </w:t>
      </w:r>
      <w:r w:rsidRPr="00AE6E57">
        <w:rPr>
          <w:sz w:val="28"/>
          <w:szCs w:val="28"/>
        </w:rPr>
        <w:t>cố</w:t>
      </w:r>
      <w:r w:rsidRPr="00AE6E57">
        <w:rPr>
          <w:spacing w:val="-24"/>
          <w:sz w:val="28"/>
          <w:szCs w:val="28"/>
        </w:rPr>
        <w:t xml:space="preserve"> </w:t>
      </w:r>
      <w:r w:rsidRPr="00AE6E57">
        <w:rPr>
          <w:sz w:val="28"/>
          <w:szCs w:val="28"/>
        </w:rPr>
        <w:t>định</w:t>
      </w:r>
      <w:r w:rsidRPr="00AE6E57">
        <w:rPr>
          <w:spacing w:val="-20"/>
          <w:sz w:val="28"/>
          <w:szCs w:val="28"/>
        </w:rPr>
        <w:t xml:space="preserve"> </w:t>
      </w:r>
      <w:r w:rsidRPr="00AE6E57">
        <w:rPr>
          <w:sz w:val="28"/>
          <w:szCs w:val="28"/>
        </w:rPr>
        <w:t>trên</w:t>
      </w:r>
      <w:r w:rsidRPr="00AE6E57">
        <w:rPr>
          <w:spacing w:val="-20"/>
          <w:sz w:val="28"/>
          <w:szCs w:val="28"/>
        </w:rPr>
        <w:t xml:space="preserve"> </w:t>
      </w:r>
      <w:r w:rsidRPr="00AE6E57">
        <w:rPr>
          <w:spacing w:val="2"/>
          <w:sz w:val="28"/>
          <w:szCs w:val="28"/>
        </w:rPr>
        <w:t>trụ</w:t>
      </w:r>
      <w:r w:rsidRPr="00AE6E57">
        <w:rPr>
          <w:spacing w:val="-24"/>
          <w:sz w:val="28"/>
          <w:szCs w:val="28"/>
        </w:rPr>
        <w:t xml:space="preserve"> </w:t>
      </w:r>
      <w:r w:rsidRPr="00AE6E57">
        <w:rPr>
          <w:sz w:val="28"/>
          <w:szCs w:val="28"/>
        </w:rPr>
        <w:t>bêtông</w:t>
      </w:r>
      <w:r w:rsidRPr="00AE6E57">
        <w:rPr>
          <w:spacing w:val="-20"/>
          <w:sz w:val="28"/>
          <w:szCs w:val="28"/>
        </w:rPr>
        <w:t xml:space="preserve"> </w:t>
      </w:r>
      <w:r w:rsidRPr="00AE6E57">
        <w:rPr>
          <w:sz w:val="28"/>
          <w:szCs w:val="28"/>
        </w:rPr>
        <w:t>để</w:t>
      </w:r>
      <w:r w:rsidRPr="00AE6E57">
        <w:rPr>
          <w:spacing w:val="-24"/>
          <w:sz w:val="28"/>
          <w:szCs w:val="28"/>
        </w:rPr>
        <w:t xml:space="preserve"> </w:t>
      </w:r>
      <w:r w:rsidRPr="00AE6E57">
        <w:rPr>
          <w:sz w:val="28"/>
          <w:szCs w:val="28"/>
        </w:rPr>
        <w:t>ngừng</w:t>
      </w:r>
      <w:r w:rsidRPr="00AE6E57">
        <w:rPr>
          <w:spacing w:val="-20"/>
          <w:sz w:val="28"/>
          <w:szCs w:val="28"/>
        </w:rPr>
        <w:t xml:space="preserve"> </w:t>
      </w:r>
      <w:r w:rsidRPr="00AE6E57">
        <w:rPr>
          <w:sz w:val="28"/>
          <w:szCs w:val="28"/>
        </w:rPr>
        <w:t>cáp</w:t>
      </w:r>
      <w:r w:rsidRPr="00AE6E57">
        <w:rPr>
          <w:spacing w:val="-13"/>
          <w:sz w:val="28"/>
          <w:szCs w:val="28"/>
        </w:rPr>
        <w:t xml:space="preserve"> </w:t>
      </w:r>
      <w:r w:rsidRPr="00AE6E57">
        <w:rPr>
          <w:sz w:val="28"/>
          <w:szCs w:val="28"/>
        </w:rPr>
        <w:t>LV-ABC.</w:t>
      </w:r>
    </w:p>
    <w:p w14:paraId="47B85F2B" w14:textId="77777777" w:rsidR="00187E80" w:rsidRPr="00AE6E57" w:rsidRDefault="00187E80" w:rsidP="0012702C">
      <w:pPr>
        <w:numPr>
          <w:ilvl w:val="2"/>
          <w:numId w:val="80"/>
        </w:numPr>
        <w:tabs>
          <w:tab w:val="left" w:pos="403"/>
        </w:tabs>
        <w:kinsoku w:val="0"/>
        <w:overflowPunct w:val="0"/>
        <w:spacing w:before="4" w:line="320" w:lineRule="exact"/>
        <w:ind w:hanging="283"/>
        <w:jc w:val="both"/>
        <w:outlineLvl w:val="0"/>
        <w:rPr>
          <w:b/>
          <w:bCs/>
          <w:sz w:val="28"/>
          <w:szCs w:val="28"/>
        </w:rPr>
      </w:pPr>
      <w:r w:rsidRPr="00AE6E57">
        <w:rPr>
          <w:b/>
          <w:bCs/>
          <w:sz w:val="28"/>
          <w:szCs w:val="28"/>
        </w:rPr>
        <w:t>Tiêu chu</w:t>
      </w:r>
      <w:r w:rsidRPr="00AE6E57">
        <w:rPr>
          <w:sz w:val="28"/>
          <w:szCs w:val="28"/>
        </w:rPr>
        <w:t>ẩ</w:t>
      </w:r>
      <w:r w:rsidRPr="00AE6E57">
        <w:rPr>
          <w:b/>
          <w:bCs/>
          <w:sz w:val="28"/>
          <w:szCs w:val="28"/>
        </w:rPr>
        <w:t>n áp</w:t>
      </w:r>
      <w:r w:rsidRPr="00AE6E57">
        <w:rPr>
          <w:b/>
          <w:bCs/>
          <w:spacing w:val="-32"/>
          <w:sz w:val="28"/>
          <w:szCs w:val="28"/>
        </w:rPr>
        <w:t xml:space="preserve"> </w:t>
      </w:r>
      <w:r w:rsidRPr="00AE6E57">
        <w:rPr>
          <w:b/>
          <w:bCs/>
          <w:sz w:val="28"/>
          <w:szCs w:val="28"/>
        </w:rPr>
        <w:t>d</w:t>
      </w:r>
      <w:r w:rsidRPr="00AE6E57">
        <w:rPr>
          <w:sz w:val="28"/>
          <w:szCs w:val="28"/>
        </w:rPr>
        <w:t>ụ</w:t>
      </w:r>
      <w:r w:rsidRPr="00AE6E57">
        <w:rPr>
          <w:b/>
          <w:bCs/>
          <w:sz w:val="28"/>
          <w:szCs w:val="28"/>
        </w:rPr>
        <w:t>ng:</w:t>
      </w:r>
    </w:p>
    <w:p w14:paraId="0727DB47" w14:textId="77777777" w:rsidR="00187E80" w:rsidRPr="00AE6E57" w:rsidRDefault="00187E80" w:rsidP="0012702C">
      <w:pPr>
        <w:numPr>
          <w:ilvl w:val="0"/>
          <w:numId w:val="53"/>
        </w:numPr>
        <w:tabs>
          <w:tab w:val="left" w:pos="283"/>
          <w:tab w:val="left" w:pos="2279"/>
        </w:tabs>
        <w:kinsoku w:val="0"/>
        <w:overflowPunct w:val="0"/>
        <w:spacing w:before="2" w:line="322" w:lineRule="exact"/>
        <w:ind w:left="119" w:right="111" w:firstLine="0"/>
        <w:jc w:val="both"/>
        <w:rPr>
          <w:sz w:val="28"/>
          <w:szCs w:val="28"/>
        </w:rPr>
      </w:pPr>
      <w:r w:rsidRPr="00AE6E57">
        <w:rPr>
          <w:sz w:val="28"/>
          <w:szCs w:val="28"/>
        </w:rPr>
        <w:t>TCVN 5408:</w:t>
      </w:r>
      <w:r w:rsidRPr="00AE6E57">
        <w:rPr>
          <w:sz w:val="28"/>
          <w:szCs w:val="28"/>
        </w:rPr>
        <w:tab/>
        <w:t xml:space="preserve">Bảo </w:t>
      </w:r>
      <w:r w:rsidRPr="00AE6E57">
        <w:rPr>
          <w:spacing w:val="-3"/>
          <w:sz w:val="28"/>
          <w:szCs w:val="28"/>
        </w:rPr>
        <w:t xml:space="preserve">vệ </w:t>
      </w:r>
      <w:r w:rsidRPr="00AE6E57">
        <w:rPr>
          <w:sz w:val="28"/>
          <w:szCs w:val="28"/>
        </w:rPr>
        <w:t xml:space="preserve">chống ăn mòn, lớp phủ </w:t>
      </w:r>
      <w:r w:rsidRPr="00AE6E57">
        <w:rPr>
          <w:spacing w:val="-3"/>
          <w:sz w:val="28"/>
          <w:szCs w:val="28"/>
        </w:rPr>
        <w:t xml:space="preserve">mạ </w:t>
      </w:r>
      <w:r w:rsidRPr="00AE6E57">
        <w:rPr>
          <w:sz w:val="28"/>
          <w:szCs w:val="28"/>
        </w:rPr>
        <w:t xml:space="preserve">kẽm </w:t>
      </w:r>
      <w:proofErr w:type="gramStart"/>
      <w:r w:rsidRPr="00AE6E57">
        <w:rPr>
          <w:sz w:val="28"/>
          <w:szCs w:val="28"/>
        </w:rPr>
        <w:t xml:space="preserve">nóng,   </w:t>
      </w:r>
      <w:proofErr w:type="gramEnd"/>
      <w:r w:rsidRPr="00AE6E57">
        <w:rPr>
          <w:spacing w:val="16"/>
          <w:sz w:val="28"/>
          <w:szCs w:val="28"/>
        </w:rPr>
        <w:t xml:space="preserve"> </w:t>
      </w:r>
      <w:r w:rsidRPr="00AE6E57">
        <w:rPr>
          <w:sz w:val="28"/>
          <w:szCs w:val="28"/>
        </w:rPr>
        <w:t>yêu cầu</w:t>
      </w:r>
      <w:r w:rsidRPr="00AE6E57">
        <w:rPr>
          <w:spacing w:val="17"/>
          <w:sz w:val="28"/>
          <w:szCs w:val="28"/>
        </w:rPr>
        <w:t xml:space="preserve"> </w:t>
      </w:r>
      <w:r w:rsidRPr="00AE6E57">
        <w:rPr>
          <w:sz w:val="28"/>
          <w:szCs w:val="28"/>
        </w:rPr>
        <w:t>kỹ</w:t>
      </w:r>
      <w:r w:rsidRPr="00AE6E57">
        <w:rPr>
          <w:w w:val="95"/>
          <w:sz w:val="28"/>
          <w:szCs w:val="28"/>
        </w:rPr>
        <w:t xml:space="preserve"> </w:t>
      </w:r>
      <w:r w:rsidRPr="00AE6E57">
        <w:rPr>
          <w:sz w:val="28"/>
          <w:szCs w:val="28"/>
        </w:rPr>
        <w:t>thuật</w:t>
      </w:r>
      <w:r w:rsidRPr="00AE6E57">
        <w:rPr>
          <w:sz w:val="28"/>
          <w:szCs w:val="28"/>
        </w:rPr>
        <w:tab/>
      </w:r>
      <w:r w:rsidRPr="00AE6E57">
        <w:rPr>
          <w:spacing w:val="-3"/>
          <w:sz w:val="28"/>
          <w:szCs w:val="28"/>
        </w:rPr>
        <w:t>và</w:t>
      </w:r>
      <w:r w:rsidRPr="00AE6E57">
        <w:rPr>
          <w:spacing w:val="-37"/>
          <w:sz w:val="28"/>
          <w:szCs w:val="28"/>
        </w:rPr>
        <w:t xml:space="preserve"> </w:t>
      </w:r>
      <w:r w:rsidRPr="00AE6E57">
        <w:rPr>
          <w:sz w:val="28"/>
          <w:szCs w:val="28"/>
        </w:rPr>
        <w:t>phương</w:t>
      </w:r>
      <w:r w:rsidRPr="00AE6E57">
        <w:rPr>
          <w:spacing w:val="-40"/>
          <w:sz w:val="28"/>
          <w:szCs w:val="28"/>
        </w:rPr>
        <w:t xml:space="preserve"> </w:t>
      </w:r>
      <w:r w:rsidRPr="00AE6E57">
        <w:rPr>
          <w:sz w:val="28"/>
          <w:szCs w:val="28"/>
        </w:rPr>
        <w:t>pháp</w:t>
      </w:r>
      <w:r w:rsidRPr="00AE6E57">
        <w:rPr>
          <w:spacing w:val="-37"/>
          <w:sz w:val="28"/>
          <w:szCs w:val="28"/>
        </w:rPr>
        <w:t xml:space="preserve"> </w:t>
      </w:r>
      <w:r w:rsidRPr="00AE6E57">
        <w:rPr>
          <w:sz w:val="28"/>
          <w:szCs w:val="28"/>
        </w:rPr>
        <w:t>thử.</w:t>
      </w:r>
    </w:p>
    <w:p w14:paraId="1F13E06D" w14:textId="77777777" w:rsidR="00187E80" w:rsidRPr="00AE6E57" w:rsidRDefault="00187E80" w:rsidP="0012702C">
      <w:pPr>
        <w:numPr>
          <w:ilvl w:val="0"/>
          <w:numId w:val="53"/>
        </w:numPr>
        <w:tabs>
          <w:tab w:val="left" w:pos="283"/>
          <w:tab w:val="left" w:pos="2279"/>
        </w:tabs>
        <w:kinsoku w:val="0"/>
        <w:overflowPunct w:val="0"/>
        <w:spacing w:line="318" w:lineRule="exact"/>
        <w:ind w:left="282" w:hanging="163"/>
        <w:jc w:val="both"/>
        <w:rPr>
          <w:sz w:val="28"/>
          <w:szCs w:val="28"/>
        </w:rPr>
      </w:pPr>
      <w:r w:rsidRPr="00AE6E57">
        <w:rPr>
          <w:sz w:val="28"/>
          <w:szCs w:val="28"/>
        </w:rPr>
        <w:t>AS</w:t>
      </w:r>
      <w:r w:rsidRPr="00AE6E57">
        <w:rPr>
          <w:spacing w:val="-1"/>
          <w:sz w:val="28"/>
          <w:szCs w:val="28"/>
        </w:rPr>
        <w:t xml:space="preserve"> </w:t>
      </w:r>
      <w:r w:rsidRPr="00AE6E57">
        <w:rPr>
          <w:sz w:val="28"/>
          <w:szCs w:val="28"/>
        </w:rPr>
        <w:t>3766:</w:t>
      </w:r>
      <w:r w:rsidRPr="00AE6E57">
        <w:rPr>
          <w:sz w:val="28"/>
          <w:szCs w:val="28"/>
        </w:rPr>
        <w:tab/>
        <w:t>Phụ</w:t>
      </w:r>
      <w:r w:rsidRPr="00AE6E57">
        <w:rPr>
          <w:spacing w:val="-23"/>
          <w:sz w:val="28"/>
          <w:szCs w:val="28"/>
        </w:rPr>
        <w:t xml:space="preserve"> </w:t>
      </w:r>
      <w:r w:rsidRPr="00AE6E57">
        <w:rPr>
          <w:sz w:val="28"/>
          <w:szCs w:val="28"/>
        </w:rPr>
        <w:t>kiện</w:t>
      </w:r>
      <w:r w:rsidRPr="00AE6E57">
        <w:rPr>
          <w:spacing w:val="-19"/>
          <w:sz w:val="28"/>
          <w:szCs w:val="28"/>
        </w:rPr>
        <w:t xml:space="preserve"> </w:t>
      </w:r>
      <w:r w:rsidRPr="00AE6E57">
        <w:rPr>
          <w:sz w:val="28"/>
          <w:szCs w:val="28"/>
        </w:rPr>
        <w:t>cơ</w:t>
      </w:r>
      <w:r w:rsidRPr="00AE6E57">
        <w:rPr>
          <w:spacing w:val="-23"/>
          <w:sz w:val="28"/>
          <w:szCs w:val="28"/>
        </w:rPr>
        <w:t xml:space="preserve"> </w:t>
      </w:r>
      <w:r w:rsidRPr="00AE6E57">
        <w:rPr>
          <w:sz w:val="28"/>
          <w:szCs w:val="28"/>
        </w:rPr>
        <w:t>khí</w:t>
      </w:r>
      <w:r w:rsidRPr="00AE6E57">
        <w:rPr>
          <w:spacing w:val="-20"/>
          <w:sz w:val="28"/>
          <w:szCs w:val="28"/>
        </w:rPr>
        <w:t xml:space="preserve"> </w:t>
      </w:r>
      <w:r w:rsidRPr="00AE6E57">
        <w:rPr>
          <w:sz w:val="28"/>
          <w:szCs w:val="28"/>
        </w:rPr>
        <w:t>cho</w:t>
      </w:r>
      <w:r w:rsidRPr="00AE6E57">
        <w:rPr>
          <w:spacing w:val="-15"/>
          <w:sz w:val="28"/>
          <w:szCs w:val="28"/>
        </w:rPr>
        <w:t xml:space="preserve"> </w:t>
      </w:r>
      <w:r w:rsidRPr="00AE6E57">
        <w:rPr>
          <w:sz w:val="28"/>
          <w:szCs w:val="28"/>
        </w:rPr>
        <w:t>cáp</w:t>
      </w:r>
      <w:r w:rsidRPr="00AE6E57">
        <w:rPr>
          <w:spacing w:val="-15"/>
          <w:sz w:val="28"/>
          <w:szCs w:val="28"/>
        </w:rPr>
        <w:t xml:space="preserve"> </w:t>
      </w:r>
      <w:r w:rsidRPr="00AE6E57">
        <w:rPr>
          <w:sz w:val="28"/>
          <w:szCs w:val="28"/>
        </w:rPr>
        <w:t>bó</w:t>
      </w:r>
      <w:r w:rsidRPr="00AE6E57">
        <w:rPr>
          <w:spacing w:val="-15"/>
          <w:sz w:val="28"/>
          <w:szCs w:val="28"/>
        </w:rPr>
        <w:t xml:space="preserve"> </w:t>
      </w:r>
      <w:r w:rsidRPr="00AE6E57">
        <w:rPr>
          <w:sz w:val="28"/>
          <w:szCs w:val="28"/>
        </w:rPr>
        <w:t>trên</w:t>
      </w:r>
      <w:r w:rsidRPr="00AE6E57">
        <w:rPr>
          <w:spacing w:val="-19"/>
          <w:sz w:val="28"/>
          <w:szCs w:val="28"/>
        </w:rPr>
        <w:t xml:space="preserve"> </w:t>
      </w:r>
      <w:r w:rsidRPr="00AE6E57">
        <w:rPr>
          <w:sz w:val="28"/>
          <w:szCs w:val="28"/>
        </w:rPr>
        <w:t>không</w:t>
      </w:r>
      <w:r w:rsidRPr="00AE6E57">
        <w:rPr>
          <w:spacing w:val="-19"/>
          <w:sz w:val="28"/>
          <w:szCs w:val="28"/>
        </w:rPr>
        <w:t xml:space="preserve"> </w:t>
      </w:r>
      <w:r w:rsidRPr="00AE6E57">
        <w:rPr>
          <w:sz w:val="28"/>
          <w:szCs w:val="28"/>
        </w:rPr>
        <w:t>điện</w:t>
      </w:r>
      <w:r w:rsidRPr="00AE6E57">
        <w:rPr>
          <w:spacing w:val="-15"/>
          <w:sz w:val="28"/>
          <w:szCs w:val="28"/>
        </w:rPr>
        <w:t xml:space="preserve"> </w:t>
      </w:r>
      <w:r w:rsidRPr="00AE6E57">
        <w:rPr>
          <w:sz w:val="28"/>
          <w:szCs w:val="28"/>
        </w:rPr>
        <w:t>áp</w:t>
      </w:r>
      <w:r w:rsidRPr="00AE6E57">
        <w:rPr>
          <w:spacing w:val="-15"/>
          <w:sz w:val="28"/>
          <w:szCs w:val="28"/>
        </w:rPr>
        <w:t xml:space="preserve"> </w:t>
      </w:r>
      <w:r w:rsidRPr="00AE6E57">
        <w:rPr>
          <w:sz w:val="28"/>
          <w:szCs w:val="28"/>
        </w:rPr>
        <w:t>thấp.</w:t>
      </w:r>
    </w:p>
    <w:p w14:paraId="589580D3" w14:textId="77777777" w:rsidR="00187E80" w:rsidRPr="00AE6E57" w:rsidRDefault="00187E80" w:rsidP="00187E80">
      <w:pPr>
        <w:kinsoku w:val="0"/>
        <w:overflowPunct w:val="0"/>
        <w:spacing w:before="113"/>
        <w:ind w:left="685"/>
        <w:jc w:val="both"/>
        <w:rPr>
          <w:sz w:val="28"/>
          <w:szCs w:val="28"/>
        </w:rPr>
      </w:pPr>
      <w:r w:rsidRPr="00AE6E57">
        <w:rPr>
          <w:sz w:val="28"/>
          <w:szCs w:val="28"/>
        </w:rPr>
        <w:t>Và các tiêu chuẩn liên quan; các tiêu chuẩn tương đương hoặc cao hơn</w:t>
      </w:r>
    </w:p>
    <w:p w14:paraId="7A7C0693" w14:textId="77777777" w:rsidR="00187E80" w:rsidRPr="00AE6E57" w:rsidRDefault="00187E80" w:rsidP="0012702C">
      <w:pPr>
        <w:numPr>
          <w:ilvl w:val="2"/>
          <w:numId w:val="80"/>
        </w:numPr>
        <w:tabs>
          <w:tab w:val="left" w:pos="403"/>
        </w:tabs>
        <w:kinsoku w:val="0"/>
        <w:overflowPunct w:val="0"/>
        <w:spacing w:before="171" w:line="320" w:lineRule="exact"/>
        <w:ind w:hanging="283"/>
        <w:jc w:val="both"/>
        <w:rPr>
          <w:b/>
          <w:bCs/>
          <w:sz w:val="28"/>
          <w:szCs w:val="28"/>
        </w:rPr>
      </w:pPr>
      <w:r w:rsidRPr="00AE6E57">
        <w:rPr>
          <w:b/>
          <w:bCs/>
          <w:sz w:val="28"/>
          <w:szCs w:val="28"/>
        </w:rPr>
        <w:t>Thi</w:t>
      </w:r>
      <w:r w:rsidRPr="00AE6E57">
        <w:rPr>
          <w:sz w:val="28"/>
          <w:szCs w:val="28"/>
        </w:rPr>
        <w:t>ế</w:t>
      </w:r>
      <w:r w:rsidRPr="00AE6E57">
        <w:rPr>
          <w:b/>
          <w:bCs/>
          <w:sz w:val="28"/>
          <w:szCs w:val="28"/>
        </w:rPr>
        <w:t>t</w:t>
      </w:r>
      <w:r w:rsidRPr="00AE6E57">
        <w:rPr>
          <w:b/>
          <w:bCs/>
          <w:spacing w:val="-25"/>
          <w:sz w:val="28"/>
          <w:szCs w:val="28"/>
        </w:rPr>
        <w:t xml:space="preserve"> </w:t>
      </w:r>
      <w:r w:rsidRPr="00AE6E57">
        <w:rPr>
          <w:b/>
          <w:bCs/>
          <w:spacing w:val="-3"/>
          <w:sz w:val="28"/>
          <w:szCs w:val="28"/>
        </w:rPr>
        <w:t>k</w:t>
      </w:r>
      <w:r w:rsidRPr="00AE6E57">
        <w:rPr>
          <w:spacing w:val="-3"/>
          <w:sz w:val="28"/>
          <w:szCs w:val="28"/>
        </w:rPr>
        <w:t>ế</w:t>
      </w:r>
      <w:r w:rsidRPr="00AE6E57">
        <w:rPr>
          <w:spacing w:val="-34"/>
          <w:sz w:val="28"/>
          <w:szCs w:val="28"/>
        </w:rPr>
        <w:t xml:space="preserve"> </w:t>
      </w:r>
      <w:r w:rsidRPr="00AE6E57">
        <w:rPr>
          <w:b/>
          <w:bCs/>
          <w:sz w:val="28"/>
          <w:szCs w:val="28"/>
        </w:rPr>
        <w:t>và</w:t>
      </w:r>
      <w:r w:rsidRPr="00AE6E57">
        <w:rPr>
          <w:b/>
          <w:bCs/>
          <w:spacing w:val="-27"/>
          <w:sz w:val="28"/>
          <w:szCs w:val="28"/>
        </w:rPr>
        <w:t xml:space="preserve"> </w:t>
      </w:r>
      <w:r w:rsidRPr="00AE6E57">
        <w:rPr>
          <w:b/>
          <w:bCs/>
          <w:sz w:val="28"/>
          <w:szCs w:val="28"/>
        </w:rPr>
        <w:t>l</w:t>
      </w:r>
      <w:r w:rsidRPr="00AE6E57">
        <w:rPr>
          <w:sz w:val="28"/>
          <w:szCs w:val="28"/>
        </w:rPr>
        <w:t>ắ</w:t>
      </w:r>
      <w:r w:rsidRPr="00AE6E57">
        <w:rPr>
          <w:b/>
          <w:bCs/>
          <w:sz w:val="28"/>
          <w:szCs w:val="28"/>
        </w:rPr>
        <w:t>p</w:t>
      </w:r>
      <w:r w:rsidRPr="00AE6E57">
        <w:rPr>
          <w:b/>
          <w:bCs/>
          <w:spacing w:val="-28"/>
          <w:sz w:val="28"/>
          <w:szCs w:val="28"/>
        </w:rPr>
        <w:t xml:space="preserve"> </w:t>
      </w:r>
      <w:r w:rsidRPr="00AE6E57">
        <w:rPr>
          <w:sz w:val="28"/>
          <w:szCs w:val="28"/>
        </w:rPr>
        <w:t>đặ</w:t>
      </w:r>
      <w:r w:rsidRPr="00AE6E57">
        <w:rPr>
          <w:b/>
          <w:bCs/>
          <w:sz w:val="28"/>
          <w:szCs w:val="28"/>
        </w:rPr>
        <w:t>t:</w:t>
      </w:r>
    </w:p>
    <w:p w14:paraId="03153323" w14:textId="77777777" w:rsidR="00187E80" w:rsidRPr="00AE6E57" w:rsidRDefault="00187E80" w:rsidP="0012702C">
      <w:pPr>
        <w:numPr>
          <w:ilvl w:val="3"/>
          <w:numId w:val="80"/>
        </w:numPr>
        <w:tabs>
          <w:tab w:val="left" w:pos="1008"/>
        </w:tabs>
        <w:kinsoku w:val="0"/>
        <w:overflowPunct w:val="0"/>
        <w:spacing w:before="2" w:line="322" w:lineRule="exact"/>
        <w:ind w:right="-11" w:firstLine="720"/>
        <w:jc w:val="both"/>
        <w:rPr>
          <w:sz w:val="28"/>
          <w:szCs w:val="28"/>
        </w:rPr>
      </w:pPr>
      <w:r w:rsidRPr="00AE6E57">
        <w:rPr>
          <w:sz w:val="28"/>
          <w:szCs w:val="28"/>
        </w:rPr>
        <w:t>Loại:</w:t>
      </w:r>
      <w:r w:rsidRPr="00AE6E57">
        <w:rPr>
          <w:spacing w:val="-18"/>
          <w:sz w:val="28"/>
          <w:szCs w:val="28"/>
        </w:rPr>
        <w:t xml:space="preserve"> </w:t>
      </w:r>
      <w:r w:rsidRPr="00AE6E57">
        <w:rPr>
          <w:sz w:val="28"/>
          <w:szCs w:val="28"/>
        </w:rPr>
        <w:t>Kẹp</w:t>
      </w:r>
      <w:r w:rsidRPr="00AE6E57">
        <w:rPr>
          <w:spacing w:val="-18"/>
          <w:sz w:val="28"/>
          <w:szCs w:val="28"/>
        </w:rPr>
        <w:t xml:space="preserve"> </w:t>
      </w:r>
      <w:r w:rsidRPr="00AE6E57">
        <w:rPr>
          <w:sz w:val="28"/>
          <w:szCs w:val="28"/>
        </w:rPr>
        <w:t>néo</w:t>
      </w:r>
      <w:r w:rsidRPr="00AE6E57">
        <w:rPr>
          <w:spacing w:val="-18"/>
          <w:sz w:val="28"/>
          <w:szCs w:val="28"/>
        </w:rPr>
        <w:t xml:space="preserve"> </w:t>
      </w:r>
      <w:r w:rsidRPr="00AE6E57">
        <w:rPr>
          <w:sz w:val="28"/>
          <w:szCs w:val="28"/>
        </w:rPr>
        <w:t>(ngừng)</w:t>
      </w:r>
      <w:r w:rsidRPr="00AE6E57">
        <w:rPr>
          <w:spacing w:val="-22"/>
          <w:sz w:val="28"/>
          <w:szCs w:val="28"/>
        </w:rPr>
        <w:t xml:space="preserve"> </w:t>
      </w:r>
      <w:r w:rsidRPr="00AE6E57">
        <w:rPr>
          <w:sz w:val="28"/>
          <w:szCs w:val="28"/>
        </w:rPr>
        <w:t>cáp</w:t>
      </w:r>
      <w:r w:rsidRPr="00AE6E57">
        <w:rPr>
          <w:spacing w:val="-21"/>
          <w:sz w:val="28"/>
          <w:szCs w:val="28"/>
        </w:rPr>
        <w:t xml:space="preserve"> </w:t>
      </w:r>
      <w:r w:rsidRPr="00AE6E57">
        <w:rPr>
          <w:sz w:val="28"/>
          <w:szCs w:val="28"/>
        </w:rPr>
        <w:t>phải</w:t>
      </w:r>
      <w:r w:rsidRPr="00AE6E57">
        <w:rPr>
          <w:spacing w:val="-21"/>
          <w:sz w:val="28"/>
          <w:szCs w:val="28"/>
        </w:rPr>
        <w:t xml:space="preserve"> </w:t>
      </w:r>
      <w:r w:rsidRPr="00AE6E57">
        <w:rPr>
          <w:spacing w:val="-3"/>
          <w:sz w:val="28"/>
          <w:szCs w:val="28"/>
        </w:rPr>
        <w:t>là</w:t>
      </w:r>
      <w:r w:rsidRPr="00AE6E57">
        <w:rPr>
          <w:spacing w:val="-17"/>
          <w:sz w:val="28"/>
          <w:szCs w:val="28"/>
        </w:rPr>
        <w:t xml:space="preserve"> </w:t>
      </w:r>
      <w:r w:rsidRPr="00AE6E57">
        <w:rPr>
          <w:sz w:val="28"/>
          <w:szCs w:val="28"/>
        </w:rPr>
        <w:t>loại</w:t>
      </w:r>
      <w:r w:rsidRPr="00AE6E57">
        <w:rPr>
          <w:spacing w:val="-21"/>
          <w:sz w:val="28"/>
          <w:szCs w:val="28"/>
        </w:rPr>
        <w:t xml:space="preserve"> </w:t>
      </w:r>
      <w:r w:rsidRPr="00AE6E57">
        <w:rPr>
          <w:sz w:val="28"/>
          <w:szCs w:val="28"/>
        </w:rPr>
        <w:t>bulông,</w:t>
      </w:r>
      <w:r w:rsidRPr="00AE6E57">
        <w:rPr>
          <w:spacing w:val="-19"/>
          <w:sz w:val="28"/>
          <w:szCs w:val="28"/>
        </w:rPr>
        <w:t xml:space="preserve"> </w:t>
      </w:r>
      <w:r w:rsidRPr="00AE6E57">
        <w:rPr>
          <w:sz w:val="28"/>
          <w:szCs w:val="28"/>
        </w:rPr>
        <w:t>có</w:t>
      </w:r>
      <w:r w:rsidRPr="00AE6E57">
        <w:rPr>
          <w:spacing w:val="-18"/>
          <w:sz w:val="28"/>
          <w:szCs w:val="28"/>
        </w:rPr>
        <w:t xml:space="preserve"> </w:t>
      </w:r>
      <w:r w:rsidRPr="00AE6E57">
        <w:rPr>
          <w:sz w:val="28"/>
          <w:szCs w:val="28"/>
        </w:rPr>
        <w:t>khả</w:t>
      </w:r>
      <w:r w:rsidRPr="00AE6E57">
        <w:rPr>
          <w:spacing w:val="-26"/>
          <w:sz w:val="28"/>
          <w:szCs w:val="28"/>
        </w:rPr>
        <w:t xml:space="preserve"> </w:t>
      </w:r>
      <w:r w:rsidRPr="00AE6E57">
        <w:rPr>
          <w:sz w:val="28"/>
          <w:szCs w:val="28"/>
        </w:rPr>
        <w:t>năng</w:t>
      </w:r>
      <w:r w:rsidRPr="00AE6E57">
        <w:rPr>
          <w:spacing w:val="-24"/>
          <w:sz w:val="28"/>
          <w:szCs w:val="28"/>
        </w:rPr>
        <w:t xml:space="preserve"> </w:t>
      </w:r>
      <w:r w:rsidRPr="00AE6E57">
        <w:rPr>
          <w:sz w:val="28"/>
          <w:szCs w:val="28"/>
        </w:rPr>
        <w:t>kẹp</w:t>
      </w:r>
      <w:r w:rsidRPr="00AE6E57">
        <w:rPr>
          <w:spacing w:val="-21"/>
          <w:sz w:val="28"/>
          <w:szCs w:val="28"/>
        </w:rPr>
        <w:t xml:space="preserve"> </w:t>
      </w:r>
      <w:r w:rsidRPr="00AE6E57">
        <w:rPr>
          <w:sz w:val="28"/>
          <w:szCs w:val="28"/>
        </w:rPr>
        <w:t>chặt</w:t>
      </w:r>
      <w:r w:rsidRPr="00AE6E57">
        <w:rPr>
          <w:spacing w:val="-21"/>
          <w:sz w:val="28"/>
          <w:szCs w:val="28"/>
        </w:rPr>
        <w:t xml:space="preserve"> </w:t>
      </w:r>
      <w:r w:rsidRPr="00AE6E57">
        <w:rPr>
          <w:sz w:val="28"/>
          <w:szCs w:val="28"/>
        </w:rPr>
        <w:t xml:space="preserve">cáp nhôm vặn xoắn </w:t>
      </w:r>
      <w:r w:rsidRPr="00AE6E57">
        <w:rPr>
          <w:spacing w:val="-3"/>
          <w:sz w:val="28"/>
          <w:szCs w:val="28"/>
        </w:rPr>
        <w:t xml:space="preserve">hạ </w:t>
      </w:r>
      <w:r w:rsidRPr="00AE6E57">
        <w:rPr>
          <w:sz w:val="28"/>
          <w:szCs w:val="28"/>
        </w:rPr>
        <w:t>áp có 2 lõi, 4 lõi, cách điện XLPE 0.6/1kV, loại cáp tự treo, ký</w:t>
      </w:r>
      <w:r w:rsidRPr="00AE6E57">
        <w:rPr>
          <w:spacing w:val="-19"/>
          <w:sz w:val="28"/>
          <w:szCs w:val="28"/>
        </w:rPr>
        <w:t xml:space="preserve"> </w:t>
      </w:r>
      <w:r w:rsidRPr="00AE6E57">
        <w:rPr>
          <w:sz w:val="28"/>
          <w:szCs w:val="28"/>
        </w:rPr>
        <w:t>hiệu</w:t>
      </w:r>
      <w:r w:rsidRPr="00AE6E57">
        <w:rPr>
          <w:spacing w:val="-23"/>
          <w:sz w:val="28"/>
          <w:szCs w:val="28"/>
        </w:rPr>
        <w:t xml:space="preserve"> </w:t>
      </w:r>
      <w:r w:rsidRPr="00AE6E57">
        <w:rPr>
          <w:sz w:val="28"/>
          <w:szCs w:val="28"/>
        </w:rPr>
        <w:t>[LV-ABC],</w:t>
      </w:r>
      <w:r w:rsidRPr="00AE6E57">
        <w:rPr>
          <w:spacing w:val="-18"/>
          <w:sz w:val="28"/>
          <w:szCs w:val="28"/>
        </w:rPr>
        <w:t xml:space="preserve"> </w:t>
      </w:r>
      <w:r w:rsidRPr="00AE6E57">
        <w:rPr>
          <w:sz w:val="28"/>
          <w:szCs w:val="28"/>
        </w:rPr>
        <w:t>kẹp</w:t>
      </w:r>
      <w:r w:rsidRPr="00AE6E57">
        <w:rPr>
          <w:spacing w:val="-19"/>
          <w:sz w:val="28"/>
          <w:szCs w:val="28"/>
        </w:rPr>
        <w:t xml:space="preserve"> </w:t>
      </w:r>
      <w:r w:rsidRPr="00AE6E57">
        <w:rPr>
          <w:sz w:val="28"/>
          <w:szCs w:val="28"/>
        </w:rPr>
        <w:t>bao</w:t>
      </w:r>
      <w:r w:rsidRPr="00AE6E57">
        <w:rPr>
          <w:spacing w:val="-19"/>
          <w:sz w:val="28"/>
          <w:szCs w:val="28"/>
        </w:rPr>
        <w:t xml:space="preserve"> </w:t>
      </w:r>
      <w:r w:rsidRPr="00AE6E57">
        <w:rPr>
          <w:sz w:val="28"/>
          <w:szCs w:val="28"/>
        </w:rPr>
        <w:t>gồm:</w:t>
      </w:r>
    </w:p>
    <w:p w14:paraId="5F577165" w14:textId="3F00D15F" w:rsidR="00187E80" w:rsidRPr="00AE6E57" w:rsidRDefault="00187E80" w:rsidP="0012702C">
      <w:pPr>
        <w:numPr>
          <w:ilvl w:val="3"/>
          <w:numId w:val="80"/>
        </w:numPr>
        <w:tabs>
          <w:tab w:val="left" w:pos="1032"/>
        </w:tabs>
        <w:kinsoku w:val="0"/>
        <w:overflowPunct w:val="0"/>
        <w:spacing w:line="322" w:lineRule="exact"/>
        <w:ind w:right="-11" w:firstLine="720"/>
        <w:jc w:val="both"/>
        <w:rPr>
          <w:w w:val="95"/>
          <w:sz w:val="28"/>
          <w:szCs w:val="28"/>
        </w:rPr>
      </w:pPr>
      <w:r w:rsidRPr="00AE6E57">
        <w:rPr>
          <w:sz w:val="28"/>
          <w:szCs w:val="28"/>
        </w:rPr>
        <w:t xml:space="preserve">Ngàm kẹp: làm bằng nhựa có tăng cường </w:t>
      </w:r>
      <w:r w:rsidRPr="00AE6E57">
        <w:rPr>
          <w:spacing w:val="2"/>
          <w:sz w:val="28"/>
          <w:szCs w:val="28"/>
        </w:rPr>
        <w:t xml:space="preserve">sợi </w:t>
      </w:r>
      <w:r w:rsidRPr="00AE6E57">
        <w:rPr>
          <w:sz w:val="28"/>
          <w:szCs w:val="28"/>
        </w:rPr>
        <w:t>thuỷ tinh, bền với tia tử ngoại,</w:t>
      </w:r>
      <w:r w:rsidRPr="00AE6E57">
        <w:rPr>
          <w:spacing w:val="-6"/>
          <w:sz w:val="28"/>
          <w:szCs w:val="28"/>
        </w:rPr>
        <w:t xml:space="preserve"> </w:t>
      </w:r>
      <w:r w:rsidRPr="00AE6E57">
        <w:rPr>
          <w:sz w:val="28"/>
          <w:szCs w:val="28"/>
        </w:rPr>
        <w:t>chống</w:t>
      </w:r>
      <w:r w:rsidRPr="00AE6E57">
        <w:rPr>
          <w:spacing w:val="-11"/>
          <w:sz w:val="28"/>
          <w:szCs w:val="28"/>
        </w:rPr>
        <w:t xml:space="preserve"> </w:t>
      </w:r>
      <w:r w:rsidRPr="00AE6E57">
        <w:rPr>
          <w:sz w:val="28"/>
          <w:szCs w:val="28"/>
        </w:rPr>
        <w:t>rạn</w:t>
      </w:r>
      <w:r w:rsidRPr="00AE6E57">
        <w:rPr>
          <w:spacing w:val="-7"/>
          <w:sz w:val="28"/>
          <w:szCs w:val="28"/>
        </w:rPr>
        <w:t xml:space="preserve"> </w:t>
      </w:r>
      <w:r w:rsidRPr="00AE6E57">
        <w:rPr>
          <w:sz w:val="28"/>
          <w:szCs w:val="28"/>
        </w:rPr>
        <w:t>nứt,</w:t>
      </w:r>
      <w:r w:rsidRPr="00AE6E57">
        <w:rPr>
          <w:spacing w:val="-6"/>
          <w:sz w:val="28"/>
          <w:szCs w:val="28"/>
        </w:rPr>
        <w:t xml:space="preserve"> </w:t>
      </w:r>
      <w:r w:rsidRPr="00AE6E57">
        <w:rPr>
          <w:sz w:val="28"/>
          <w:szCs w:val="28"/>
        </w:rPr>
        <w:t>lão</w:t>
      </w:r>
      <w:r w:rsidRPr="00AE6E57">
        <w:rPr>
          <w:spacing w:val="-4"/>
          <w:sz w:val="28"/>
          <w:szCs w:val="28"/>
        </w:rPr>
        <w:t xml:space="preserve"> </w:t>
      </w:r>
      <w:r w:rsidRPr="00AE6E57">
        <w:rPr>
          <w:sz w:val="28"/>
          <w:szCs w:val="28"/>
        </w:rPr>
        <w:t>hóa</w:t>
      </w:r>
      <w:r w:rsidRPr="00AE6E57">
        <w:rPr>
          <w:spacing w:val="-7"/>
          <w:sz w:val="28"/>
          <w:szCs w:val="28"/>
        </w:rPr>
        <w:t xml:space="preserve"> </w:t>
      </w:r>
      <w:r w:rsidRPr="00AE6E57">
        <w:rPr>
          <w:spacing w:val="-3"/>
          <w:sz w:val="28"/>
          <w:szCs w:val="28"/>
        </w:rPr>
        <w:t>và</w:t>
      </w:r>
      <w:r w:rsidRPr="00AE6E57">
        <w:rPr>
          <w:spacing w:val="-7"/>
          <w:sz w:val="28"/>
          <w:szCs w:val="28"/>
        </w:rPr>
        <w:t xml:space="preserve"> </w:t>
      </w:r>
      <w:r w:rsidRPr="00AE6E57">
        <w:rPr>
          <w:sz w:val="28"/>
          <w:szCs w:val="28"/>
        </w:rPr>
        <w:t>ăn</w:t>
      </w:r>
      <w:r w:rsidRPr="00AE6E57">
        <w:rPr>
          <w:spacing w:val="-7"/>
          <w:sz w:val="28"/>
          <w:szCs w:val="28"/>
        </w:rPr>
        <w:t xml:space="preserve"> </w:t>
      </w:r>
      <w:r w:rsidRPr="00AE6E57">
        <w:rPr>
          <w:sz w:val="28"/>
          <w:szCs w:val="28"/>
        </w:rPr>
        <w:t>mòn,</w:t>
      </w:r>
      <w:r w:rsidRPr="00AE6E57">
        <w:rPr>
          <w:spacing w:val="-6"/>
          <w:sz w:val="28"/>
          <w:szCs w:val="28"/>
        </w:rPr>
        <w:t xml:space="preserve"> </w:t>
      </w:r>
      <w:r w:rsidRPr="00AE6E57">
        <w:rPr>
          <w:sz w:val="28"/>
          <w:szCs w:val="28"/>
        </w:rPr>
        <w:t>phù</w:t>
      </w:r>
      <w:r w:rsidRPr="00AE6E57">
        <w:rPr>
          <w:spacing w:val="-7"/>
          <w:sz w:val="28"/>
          <w:szCs w:val="28"/>
        </w:rPr>
        <w:t xml:space="preserve"> </w:t>
      </w:r>
      <w:r w:rsidRPr="00AE6E57">
        <w:rPr>
          <w:sz w:val="28"/>
          <w:szCs w:val="28"/>
        </w:rPr>
        <w:t>hợp</w:t>
      </w:r>
      <w:r w:rsidRPr="00AE6E57">
        <w:rPr>
          <w:spacing w:val="-7"/>
          <w:sz w:val="28"/>
          <w:szCs w:val="28"/>
        </w:rPr>
        <w:t xml:space="preserve"> </w:t>
      </w:r>
      <w:r w:rsidRPr="00AE6E57">
        <w:rPr>
          <w:sz w:val="28"/>
          <w:szCs w:val="28"/>
        </w:rPr>
        <w:t>để</w:t>
      </w:r>
      <w:r w:rsidRPr="00AE6E57">
        <w:rPr>
          <w:spacing w:val="-15"/>
          <w:sz w:val="28"/>
          <w:szCs w:val="28"/>
        </w:rPr>
        <w:t xml:space="preserve"> </w:t>
      </w:r>
      <w:r w:rsidRPr="00AE6E57">
        <w:rPr>
          <w:sz w:val="28"/>
          <w:szCs w:val="28"/>
        </w:rPr>
        <w:t>vận</w:t>
      </w:r>
      <w:r w:rsidRPr="00AE6E57">
        <w:rPr>
          <w:spacing w:val="-7"/>
          <w:sz w:val="28"/>
          <w:szCs w:val="28"/>
        </w:rPr>
        <w:t xml:space="preserve"> </w:t>
      </w:r>
      <w:r w:rsidRPr="00AE6E57">
        <w:rPr>
          <w:sz w:val="28"/>
          <w:szCs w:val="28"/>
        </w:rPr>
        <w:t>hành</w:t>
      </w:r>
      <w:r w:rsidRPr="00AE6E57">
        <w:rPr>
          <w:spacing w:val="-11"/>
          <w:sz w:val="28"/>
          <w:szCs w:val="28"/>
        </w:rPr>
        <w:t xml:space="preserve"> </w:t>
      </w:r>
      <w:r w:rsidRPr="00AE6E57">
        <w:rPr>
          <w:sz w:val="28"/>
          <w:szCs w:val="28"/>
        </w:rPr>
        <w:t>tốt</w:t>
      </w:r>
      <w:r w:rsidRPr="00AE6E57">
        <w:rPr>
          <w:spacing w:val="-8"/>
          <w:sz w:val="28"/>
          <w:szCs w:val="28"/>
        </w:rPr>
        <w:t xml:space="preserve"> </w:t>
      </w:r>
      <w:r w:rsidRPr="00AE6E57">
        <w:rPr>
          <w:sz w:val="28"/>
          <w:szCs w:val="28"/>
        </w:rPr>
        <w:t>ở</w:t>
      </w:r>
      <w:r w:rsidRPr="00AE6E57">
        <w:rPr>
          <w:spacing w:val="-15"/>
          <w:sz w:val="28"/>
          <w:szCs w:val="28"/>
        </w:rPr>
        <w:t xml:space="preserve"> </w:t>
      </w:r>
      <w:r w:rsidRPr="00AE6E57">
        <w:rPr>
          <w:sz w:val="28"/>
          <w:szCs w:val="28"/>
        </w:rPr>
        <w:t>vùng</w:t>
      </w:r>
      <w:r w:rsidRPr="00AE6E57">
        <w:rPr>
          <w:spacing w:val="-7"/>
          <w:sz w:val="28"/>
          <w:szCs w:val="28"/>
        </w:rPr>
        <w:t xml:space="preserve"> </w:t>
      </w:r>
      <w:r w:rsidRPr="00AE6E57">
        <w:rPr>
          <w:sz w:val="28"/>
          <w:szCs w:val="28"/>
        </w:rPr>
        <w:t>nhiệt đới,</w:t>
      </w:r>
      <w:r w:rsidRPr="00AE6E57">
        <w:rPr>
          <w:spacing w:val="-9"/>
          <w:sz w:val="28"/>
          <w:szCs w:val="28"/>
        </w:rPr>
        <w:t xml:space="preserve"> </w:t>
      </w:r>
      <w:r w:rsidRPr="00AE6E57">
        <w:rPr>
          <w:sz w:val="28"/>
          <w:szCs w:val="28"/>
        </w:rPr>
        <w:t>vùng</w:t>
      </w:r>
      <w:r w:rsidRPr="00AE6E57">
        <w:rPr>
          <w:spacing w:val="-14"/>
          <w:sz w:val="28"/>
          <w:szCs w:val="28"/>
        </w:rPr>
        <w:t xml:space="preserve"> </w:t>
      </w:r>
      <w:r w:rsidRPr="00AE6E57">
        <w:rPr>
          <w:sz w:val="28"/>
          <w:szCs w:val="28"/>
        </w:rPr>
        <w:t>biển,</w:t>
      </w:r>
      <w:r w:rsidRPr="00AE6E57">
        <w:rPr>
          <w:spacing w:val="-9"/>
          <w:sz w:val="28"/>
          <w:szCs w:val="28"/>
        </w:rPr>
        <w:t xml:space="preserve"> </w:t>
      </w:r>
      <w:r w:rsidRPr="00AE6E57">
        <w:rPr>
          <w:sz w:val="28"/>
          <w:szCs w:val="28"/>
        </w:rPr>
        <w:t>vùng</w:t>
      </w:r>
      <w:r w:rsidRPr="00AE6E57">
        <w:rPr>
          <w:spacing w:val="-14"/>
          <w:sz w:val="28"/>
          <w:szCs w:val="28"/>
        </w:rPr>
        <w:t xml:space="preserve"> </w:t>
      </w:r>
      <w:r w:rsidRPr="00AE6E57">
        <w:rPr>
          <w:sz w:val="28"/>
          <w:szCs w:val="28"/>
        </w:rPr>
        <w:t>ô</w:t>
      </w:r>
      <w:r w:rsidRPr="00AE6E57">
        <w:rPr>
          <w:spacing w:val="-11"/>
          <w:sz w:val="28"/>
          <w:szCs w:val="28"/>
        </w:rPr>
        <w:t xml:space="preserve"> </w:t>
      </w:r>
      <w:r w:rsidRPr="00AE6E57">
        <w:rPr>
          <w:sz w:val="28"/>
          <w:szCs w:val="28"/>
        </w:rPr>
        <w:t>nhiễm</w:t>
      </w:r>
      <w:r w:rsidRPr="00AE6E57">
        <w:rPr>
          <w:spacing w:val="-18"/>
          <w:sz w:val="28"/>
          <w:szCs w:val="28"/>
        </w:rPr>
        <w:t xml:space="preserve"> </w:t>
      </w:r>
      <w:r w:rsidRPr="00AE6E57">
        <w:rPr>
          <w:sz w:val="28"/>
          <w:szCs w:val="28"/>
        </w:rPr>
        <w:t>công</w:t>
      </w:r>
      <w:r w:rsidRPr="00AE6E57">
        <w:rPr>
          <w:spacing w:val="-11"/>
          <w:sz w:val="28"/>
          <w:szCs w:val="28"/>
        </w:rPr>
        <w:t xml:space="preserve"> </w:t>
      </w:r>
      <w:r w:rsidRPr="00AE6E57">
        <w:rPr>
          <w:sz w:val="28"/>
          <w:szCs w:val="28"/>
        </w:rPr>
        <w:t>nghiệp…đảm</w:t>
      </w:r>
      <w:r w:rsidRPr="00AE6E57">
        <w:rPr>
          <w:spacing w:val="-18"/>
          <w:sz w:val="28"/>
          <w:szCs w:val="28"/>
        </w:rPr>
        <w:t xml:space="preserve"> </w:t>
      </w:r>
      <w:r w:rsidRPr="00AE6E57">
        <w:rPr>
          <w:sz w:val="28"/>
          <w:szCs w:val="28"/>
        </w:rPr>
        <w:t>bảo</w:t>
      </w:r>
      <w:r w:rsidRPr="00AE6E57">
        <w:rPr>
          <w:spacing w:val="-11"/>
          <w:sz w:val="28"/>
          <w:szCs w:val="28"/>
        </w:rPr>
        <w:t xml:space="preserve"> </w:t>
      </w:r>
      <w:r w:rsidRPr="00AE6E57">
        <w:rPr>
          <w:sz w:val="28"/>
          <w:szCs w:val="28"/>
        </w:rPr>
        <w:t>không</w:t>
      </w:r>
      <w:r w:rsidRPr="00AE6E57">
        <w:rPr>
          <w:spacing w:val="-11"/>
          <w:sz w:val="28"/>
          <w:szCs w:val="28"/>
        </w:rPr>
        <w:t xml:space="preserve"> </w:t>
      </w:r>
      <w:r w:rsidRPr="00AE6E57">
        <w:rPr>
          <w:sz w:val="28"/>
          <w:szCs w:val="28"/>
        </w:rPr>
        <w:t>làm</w:t>
      </w:r>
      <w:r w:rsidRPr="00AE6E57">
        <w:rPr>
          <w:spacing w:val="-14"/>
          <w:sz w:val="28"/>
          <w:szCs w:val="28"/>
        </w:rPr>
        <w:t xml:space="preserve"> </w:t>
      </w:r>
      <w:r w:rsidRPr="00AE6E57">
        <w:rPr>
          <w:sz w:val="28"/>
          <w:szCs w:val="28"/>
        </w:rPr>
        <w:t>hư</w:t>
      </w:r>
      <w:r w:rsidRPr="00AE6E57">
        <w:rPr>
          <w:spacing w:val="-19"/>
          <w:sz w:val="28"/>
          <w:szCs w:val="28"/>
        </w:rPr>
        <w:t xml:space="preserve"> </w:t>
      </w:r>
      <w:r w:rsidRPr="00AE6E57">
        <w:rPr>
          <w:sz w:val="28"/>
          <w:szCs w:val="28"/>
        </w:rPr>
        <w:t>hỏng</w:t>
      </w:r>
      <w:r w:rsidRPr="00AE6E57">
        <w:rPr>
          <w:spacing w:val="-17"/>
          <w:sz w:val="28"/>
          <w:szCs w:val="28"/>
        </w:rPr>
        <w:t xml:space="preserve"> </w:t>
      </w:r>
      <w:r w:rsidRPr="00AE6E57">
        <w:rPr>
          <w:spacing w:val="3"/>
          <w:sz w:val="28"/>
          <w:szCs w:val="28"/>
        </w:rPr>
        <w:t xml:space="preserve">cách </w:t>
      </w:r>
      <w:r w:rsidRPr="00AE6E57">
        <w:rPr>
          <w:w w:val="95"/>
          <w:sz w:val="28"/>
          <w:szCs w:val="28"/>
        </w:rPr>
        <w:t>điện</w:t>
      </w:r>
      <w:r w:rsidRPr="00AE6E57">
        <w:rPr>
          <w:spacing w:val="-6"/>
          <w:w w:val="95"/>
          <w:sz w:val="28"/>
          <w:szCs w:val="28"/>
        </w:rPr>
        <w:t xml:space="preserve"> </w:t>
      </w:r>
      <w:r w:rsidRPr="00AE6E57">
        <w:rPr>
          <w:w w:val="95"/>
          <w:sz w:val="28"/>
          <w:szCs w:val="28"/>
        </w:rPr>
        <w:t>cáp.</w:t>
      </w:r>
    </w:p>
    <w:p w14:paraId="38A62BED" w14:textId="77777777" w:rsidR="00187E80" w:rsidRPr="00AE6E57" w:rsidRDefault="00187E80" w:rsidP="0012702C">
      <w:pPr>
        <w:numPr>
          <w:ilvl w:val="3"/>
          <w:numId w:val="80"/>
        </w:numPr>
        <w:tabs>
          <w:tab w:val="left" w:pos="1008"/>
        </w:tabs>
        <w:kinsoku w:val="0"/>
        <w:overflowPunct w:val="0"/>
        <w:spacing w:line="242" w:lineRule="auto"/>
        <w:ind w:right="-11" w:firstLine="720"/>
        <w:jc w:val="both"/>
        <w:rPr>
          <w:spacing w:val="2"/>
          <w:sz w:val="28"/>
          <w:szCs w:val="28"/>
        </w:rPr>
      </w:pPr>
      <w:r w:rsidRPr="00AE6E57">
        <w:rPr>
          <w:sz w:val="28"/>
          <w:szCs w:val="28"/>
        </w:rPr>
        <w:t xml:space="preserve">Thân kẹp bên ngoài: gồm 2 thanh thép; một đầu có 1 bulông </w:t>
      </w:r>
      <w:r w:rsidRPr="00AE6E57">
        <w:rPr>
          <w:spacing w:val="-3"/>
          <w:sz w:val="28"/>
          <w:szCs w:val="28"/>
        </w:rPr>
        <w:t xml:space="preserve">và </w:t>
      </w:r>
      <w:r w:rsidRPr="00AE6E57">
        <w:rPr>
          <w:sz w:val="28"/>
          <w:szCs w:val="28"/>
        </w:rPr>
        <w:t xml:space="preserve">chốt gài bằng thép không gỉ hoặc 1 bulông </w:t>
      </w:r>
      <w:r w:rsidRPr="00AE6E57">
        <w:rPr>
          <w:spacing w:val="-3"/>
          <w:sz w:val="28"/>
          <w:szCs w:val="28"/>
        </w:rPr>
        <w:t xml:space="preserve">và </w:t>
      </w:r>
      <w:r w:rsidRPr="00AE6E57">
        <w:rPr>
          <w:sz w:val="28"/>
          <w:szCs w:val="28"/>
        </w:rPr>
        <w:t xml:space="preserve">đai ốc khóa dùng để ngừng kẹp; đầu </w:t>
      </w:r>
      <w:r w:rsidRPr="00AE6E57">
        <w:rPr>
          <w:spacing w:val="3"/>
          <w:sz w:val="28"/>
          <w:szCs w:val="28"/>
        </w:rPr>
        <w:t xml:space="preserve">còn </w:t>
      </w:r>
      <w:r w:rsidRPr="00AE6E57">
        <w:rPr>
          <w:sz w:val="28"/>
          <w:szCs w:val="28"/>
        </w:rPr>
        <w:t xml:space="preserve">lại có 2 bulông bao gồm đai ốc </w:t>
      </w:r>
      <w:r w:rsidRPr="00AE6E57">
        <w:rPr>
          <w:spacing w:val="-3"/>
          <w:sz w:val="28"/>
          <w:szCs w:val="28"/>
        </w:rPr>
        <w:t xml:space="preserve">và </w:t>
      </w:r>
      <w:r w:rsidRPr="00AE6E57">
        <w:rPr>
          <w:sz w:val="28"/>
          <w:szCs w:val="28"/>
        </w:rPr>
        <w:t>vòng đệm vênh dùng để ép chặt cáp. Các</w:t>
      </w:r>
      <w:r w:rsidRPr="00AE6E57">
        <w:rPr>
          <w:spacing w:val="-27"/>
          <w:sz w:val="28"/>
          <w:szCs w:val="28"/>
        </w:rPr>
        <w:t xml:space="preserve"> </w:t>
      </w:r>
      <w:r w:rsidRPr="00AE6E57">
        <w:rPr>
          <w:sz w:val="28"/>
          <w:szCs w:val="28"/>
        </w:rPr>
        <w:t>chi tiết</w:t>
      </w:r>
      <w:r w:rsidRPr="00AE6E57">
        <w:rPr>
          <w:spacing w:val="-13"/>
          <w:sz w:val="28"/>
          <w:szCs w:val="28"/>
        </w:rPr>
        <w:t xml:space="preserve"> </w:t>
      </w:r>
      <w:r w:rsidRPr="00AE6E57">
        <w:rPr>
          <w:sz w:val="28"/>
          <w:szCs w:val="28"/>
        </w:rPr>
        <w:t>kim</w:t>
      </w:r>
      <w:r w:rsidRPr="00AE6E57">
        <w:rPr>
          <w:spacing w:val="-13"/>
          <w:sz w:val="28"/>
          <w:szCs w:val="28"/>
        </w:rPr>
        <w:t xml:space="preserve"> </w:t>
      </w:r>
      <w:r w:rsidRPr="00AE6E57">
        <w:rPr>
          <w:sz w:val="28"/>
          <w:szCs w:val="28"/>
        </w:rPr>
        <w:t>loại</w:t>
      </w:r>
      <w:r w:rsidRPr="00AE6E57">
        <w:rPr>
          <w:spacing w:val="-13"/>
          <w:sz w:val="28"/>
          <w:szCs w:val="28"/>
        </w:rPr>
        <w:t xml:space="preserve"> </w:t>
      </w:r>
      <w:r w:rsidRPr="00AE6E57">
        <w:rPr>
          <w:sz w:val="28"/>
          <w:szCs w:val="28"/>
        </w:rPr>
        <w:t>làm</w:t>
      </w:r>
      <w:r w:rsidRPr="00AE6E57">
        <w:rPr>
          <w:spacing w:val="-17"/>
          <w:sz w:val="28"/>
          <w:szCs w:val="28"/>
        </w:rPr>
        <w:t xml:space="preserve"> </w:t>
      </w:r>
      <w:r w:rsidRPr="00AE6E57">
        <w:rPr>
          <w:sz w:val="28"/>
          <w:szCs w:val="28"/>
        </w:rPr>
        <w:t>bằng</w:t>
      </w:r>
      <w:r w:rsidRPr="00AE6E57">
        <w:rPr>
          <w:spacing w:val="-12"/>
          <w:sz w:val="28"/>
          <w:szCs w:val="28"/>
        </w:rPr>
        <w:t xml:space="preserve"> </w:t>
      </w:r>
      <w:r w:rsidRPr="00AE6E57">
        <w:rPr>
          <w:sz w:val="28"/>
          <w:szCs w:val="28"/>
        </w:rPr>
        <w:t>thép</w:t>
      </w:r>
      <w:r w:rsidRPr="00AE6E57">
        <w:rPr>
          <w:spacing w:val="-12"/>
          <w:sz w:val="28"/>
          <w:szCs w:val="28"/>
        </w:rPr>
        <w:t xml:space="preserve"> </w:t>
      </w:r>
      <w:r w:rsidRPr="00AE6E57">
        <w:rPr>
          <w:sz w:val="28"/>
          <w:szCs w:val="28"/>
        </w:rPr>
        <w:t>không</w:t>
      </w:r>
      <w:r w:rsidRPr="00AE6E57">
        <w:rPr>
          <w:spacing w:val="-12"/>
          <w:sz w:val="28"/>
          <w:szCs w:val="28"/>
        </w:rPr>
        <w:t xml:space="preserve"> </w:t>
      </w:r>
      <w:r w:rsidRPr="00AE6E57">
        <w:rPr>
          <w:sz w:val="28"/>
          <w:szCs w:val="28"/>
        </w:rPr>
        <w:t>gỉ</w:t>
      </w:r>
      <w:r w:rsidRPr="00AE6E57">
        <w:rPr>
          <w:spacing w:val="-13"/>
          <w:sz w:val="28"/>
          <w:szCs w:val="28"/>
        </w:rPr>
        <w:t xml:space="preserve"> </w:t>
      </w:r>
      <w:r w:rsidRPr="00AE6E57">
        <w:rPr>
          <w:sz w:val="28"/>
          <w:szCs w:val="28"/>
        </w:rPr>
        <w:t>hoặc</w:t>
      </w:r>
      <w:r w:rsidRPr="00AE6E57">
        <w:rPr>
          <w:spacing w:val="-8"/>
          <w:sz w:val="28"/>
          <w:szCs w:val="28"/>
        </w:rPr>
        <w:t xml:space="preserve"> </w:t>
      </w:r>
      <w:r w:rsidRPr="00AE6E57">
        <w:rPr>
          <w:sz w:val="28"/>
          <w:szCs w:val="28"/>
        </w:rPr>
        <w:t>làm</w:t>
      </w:r>
      <w:r w:rsidRPr="00AE6E57">
        <w:rPr>
          <w:spacing w:val="-17"/>
          <w:sz w:val="28"/>
          <w:szCs w:val="28"/>
        </w:rPr>
        <w:t xml:space="preserve"> </w:t>
      </w:r>
      <w:r w:rsidRPr="00AE6E57">
        <w:rPr>
          <w:sz w:val="28"/>
          <w:szCs w:val="28"/>
        </w:rPr>
        <w:t>bằng</w:t>
      </w:r>
      <w:r w:rsidRPr="00AE6E57">
        <w:rPr>
          <w:spacing w:val="-16"/>
          <w:sz w:val="28"/>
          <w:szCs w:val="28"/>
        </w:rPr>
        <w:t xml:space="preserve"> </w:t>
      </w:r>
      <w:r w:rsidRPr="00AE6E57">
        <w:rPr>
          <w:sz w:val="28"/>
          <w:szCs w:val="28"/>
        </w:rPr>
        <w:t>thép</w:t>
      </w:r>
      <w:r w:rsidRPr="00AE6E57">
        <w:rPr>
          <w:spacing w:val="-5"/>
          <w:sz w:val="28"/>
          <w:szCs w:val="28"/>
        </w:rPr>
        <w:t xml:space="preserve"> </w:t>
      </w:r>
      <w:r w:rsidRPr="00AE6E57">
        <w:rPr>
          <w:spacing w:val="-3"/>
          <w:sz w:val="28"/>
          <w:szCs w:val="28"/>
        </w:rPr>
        <w:t>mạ</w:t>
      </w:r>
      <w:r w:rsidRPr="00AE6E57">
        <w:rPr>
          <w:spacing w:val="-20"/>
          <w:sz w:val="28"/>
          <w:szCs w:val="28"/>
        </w:rPr>
        <w:t xml:space="preserve"> </w:t>
      </w:r>
      <w:r w:rsidRPr="00AE6E57">
        <w:rPr>
          <w:spacing w:val="3"/>
          <w:sz w:val="28"/>
          <w:szCs w:val="28"/>
        </w:rPr>
        <w:t>kẽm</w:t>
      </w:r>
      <w:r w:rsidRPr="00AE6E57">
        <w:rPr>
          <w:spacing w:val="-13"/>
          <w:sz w:val="28"/>
          <w:szCs w:val="28"/>
        </w:rPr>
        <w:t xml:space="preserve"> </w:t>
      </w:r>
      <w:r w:rsidRPr="00AE6E57">
        <w:rPr>
          <w:sz w:val="28"/>
          <w:szCs w:val="28"/>
        </w:rPr>
        <w:t>nhúng</w:t>
      </w:r>
      <w:r w:rsidRPr="00AE6E57">
        <w:rPr>
          <w:spacing w:val="-9"/>
          <w:sz w:val="28"/>
          <w:szCs w:val="28"/>
        </w:rPr>
        <w:t xml:space="preserve"> </w:t>
      </w:r>
      <w:r w:rsidRPr="00AE6E57">
        <w:rPr>
          <w:sz w:val="28"/>
          <w:szCs w:val="28"/>
        </w:rPr>
        <w:t>nóng</w:t>
      </w:r>
      <w:r w:rsidRPr="00AE6E57">
        <w:rPr>
          <w:spacing w:val="-12"/>
          <w:sz w:val="28"/>
          <w:szCs w:val="28"/>
        </w:rPr>
        <w:t xml:space="preserve"> </w:t>
      </w:r>
      <w:r w:rsidRPr="00AE6E57">
        <w:rPr>
          <w:spacing w:val="3"/>
          <w:sz w:val="28"/>
          <w:szCs w:val="28"/>
        </w:rPr>
        <w:t xml:space="preserve">có </w:t>
      </w:r>
      <w:r w:rsidRPr="00AE6E57">
        <w:rPr>
          <w:sz w:val="28"/>
          <w:szCs w:val="28"/>
        </w:rPr>
        <w:t>bề</w:t>
      </w:r>
      <w:r w:rsidRPr="00AE6E57">
        <w:rPr>
          <w:spacing w:val="-33"/>
          <w:sz w:val="28"/>
          <w:szCs w:val="28"/>
        </w:rPr>
        <w:t xml:space="preserve"> </w:t>
      </w:r>
      <w:r w:rsidRPr="00AE6E57">
        <w:rPr>
          <w:sz w:val="28"/>
          <w:szCs w:val="28"/>
        </w:rPr>
        <w:t>dày</w:t>
      </w:r>
      <w:r w:rsidRPr="00AE6E57">
        <w:rPr>
          <w:spacing w:val="-25"/>
          <w:sz w:val="28"/>
          <w:szCs w:val="28"/>
        </w:rPr>
        <w:t xml:space="preserve"> </w:t>
      </w:r>
      <w:r w:rsidRPr="00AE6E57">
        <w:rPr>
          <w:sz w:val="28"/>
          <w:szCs w:val="28"/>
        </w:rPr>
        <w:t>lớp</w:t>
      </w:r>
      <w:r w:rsidRPr="00AE6E57">
        <w:rPr>
          <w:spacing w:val="-23"/>
          <w:sz w:val="28"/>
          <w:szCs w:val="28"/>
        </w:rPr>
        <w:t xml:space="preserve"> </w:t>
      </w:r>
      <w:r w:rsidRPr="00AE6E57">
        <w:rPr>
          <w:spacing w:val="-5"/>
          <w:sz w:val="28"/>
          <w:szCs w:val="28"/>
        </w:rPr>
        <w:t>mạ</w:t>
      </w:r>
      <w:r w:rsidRPr="00AE6E57">
        <w:rPr>
          <w:spacing w:val="-33"/>
          <w:sz w:val="28"/>
          <w:szCs w:val="28"/>
        </w:rPr>
        <w:t xml:space="preserve"> </w:t>
      </w:r>
      <w:r w:rsidRPr="00AE6E57">
        <w:rPr>
          <w:sz w:val="28"/>
          <w:szCs w:val="28"/>
        </w:rPr>
        <w:t>kẽm</w:t>
      </w:r>
      <w:r w:rsidRPr="00AE6E57">
        <w:rPr>
          <w:spacing w:val="-29"/>
          <w:sz w:val="28"/>
          <w:szCs w:val="28"/>
        </w:rPr>
        <w:t xml:space="preserve"> </w:t>
      </w:r>
      <w:r w:rsidRPr="00AE6E57">
        <w:rPr>
          <w:sz w:val="28"/>
          <w:szCs w:val="28"/>
        </w:rPr>
        <w:t>tối</w:t>
      </w:r>
      <w:r w:rsidRPr="00AE6E57">
        <w:rPr>
          <w:spacing w:val="-29"/>
          <w:sz w:val="28"/>
          <w:szCs w:val="28"/>
        </w:rPr>
        <w:t xml:space="preserve"> </w:t>
      </w:r>
      <w:r w:rsidRPr="00AE6E57">
        <w:rPr>
          <w:sz w:val="28"/>
          <w:szCs w:val="28"/>
        </w:rPr>
        <w:t>thiểu</w:t>
      </w:r>
      <w:r w:rsidRPr="00AE6E57">
        <w:rPr>
          <w:spacing w:val="-28"/>
          <w:sz w:val="28"/>
          <w:szCs w:val="28"/>
        </w:rPr>
        <w:t xml:space="preserve"> </w:t>
      </w:r>
      <w:r w:rsidRPr="00AE6E57">
        <w:rPr>
          <w:spacing w:val="2"/>
          <w:sz w:val="28"/>
          <w:szCs w:val="28"/>
        </w:rPr>
        <w:t>55µm</w:t>
      </w:r>
    </w:p>
    <w:p w14:paraId="59EFF3B8" w14:textId="77777777" w:rsidR="00187E80" w:rsidRPr="00AE6E57" w:rsidRDefault="00187E80" w:rsidP="0012702C">
      <w:pPr>
        <w:numPr>
          <w:ilvl w:val="3"/>
          <w:numId w:val="80"/>
        </w:numPr>
        <w:tabs>
          <w:tab w:val="left" w:pos="1008"/>
        </w:tabs>
        <w:kinsoku w:val="0"/>
        <w:overflowPunct w:val="0"/>
        <w:spacing w:line="322" w:lineRule="exact"/>
        <w:ind w:right="111" w:firstLine="720"/>
        <w:jc w:val="both"/>
        <w:rPr>
          <w:sz w:val="28"/>
          <w:szCs w:val="28"/>
        </w:rPr>
      </w:pPr>
      <w:r w:rsidRPr="00AE6E57">
        <w:rPr>
          <w:sz w:val="28"/>
          <w:szCs w:val="28"/>
        </w:rPr>
        <w:t>Các</w:t>
      </w:r>
      <w:r w:rsidRPr="00AE6E57">
        <w:rPr>
          <w:spacing w:val="-17"/>
          <w:sz w:val="28"/>
          <w:szCs w:val="28"/>
        </w:rPr>
        <w:t xml:space="preserve"> </w:t>
      </w:r>
      <w:r w:rsidRPr="00AE6E57">
        <w:rPr>
          <w:sz w:val="28"/>
          <w:szCs w:val="28"/>
        </w:rPr>
        <w:t>cạnh</w:t>
      </w:r>
      <w:r w:rsidRPr="00AE6E57">
        <w:rPr>
          <w:spacing w:val="-21"/>
          <w:sz w:val="28"/>
          <w:szCs w:val="28"/>
        </w:rPr>
        <w:t xml:space="preserve"> </w:t>
      </w:r>
      <w:r w:rsidRPr="00AE6E57">
        <w:rPr>
          <w:sz w:val="28"/>
          <w:szCs w:val="28"/>
        </w:rPr>
        <w:t>của</w:t>
      </w:r>
      <w:r w:rsidRPr="00AE6E57">
        <w:rPr>
          <w:spacing w:val="-17"/>
          <w:sz w:val="28"/>
          <w:szCs w:val="28"/>
        </w:rPr>
        <w:t xml:space="preserve"> </w:t>
      </w:r>
      <w:r w:rsidRPr="00AE6E57">
        <w:rPr>
          <w:sz w:val="28"/>
          <w:szCs w:val="28"/>
        </w:rPr>
        <w:t>các</w:t>
      </w:r>
      <w:r w:rsidRPr="00AE6E57">
        <w:rPr>
          <w:spacing w:val="-17"/>
          <w:sz w:val="28"/>
          <w:szCs w:val="28"/>
        </w:rPr>
        <w:t xml:space="preserve"> </w:t>
      </w:r>
      <w:r w:rsidRPr="00AE6E57">
        <w:rPr>
          <w:sz w:val="28"/>
          <w:szCs w:val="28"/>
        </w:rPr>
        <w:t>thanh</w:t>
      </w:r>
      <w:r w:rsidRPr="00AE6E57">
        <w:rPr>
          <w:spacing w:val="-21"/>
          <w:sz w:val="28"/>
          <w:szCs w:val="28"/>
        </w:rPr>
        <w:t xml:space="preserve"> </w:t>
      </w:r>
      <w:r w:rsidRPr="00AE6E57">
        <w:rPr>
          <w:sz w:val="28"/>
          <w:szCs w:val="28"/>
        </w:rPr>
        <w:t>kim</w:t>
      </w:r>
      <w:r w:rsidRPr="00AE6E57">
        <w:rPr>
          <w:spacing w:val="-18"/>
          <w:sz w:val="28"/>
          <w:szCs w:val="28"/>
        </w:rPr>
        <w:t xml:space="preserve"> </w:t>
      </w:r>
      <w:r w:rsidRPr="00AE6E57">
        <w:rPr>
          <w:sz w:val="28"/>
          <w:szCs w:val="28"/>
        </w:rPr>
        <w:t>loại</w:t>
      </w:r>
      <w:r w:rsidRPr="00AE6E57">
        <w:rPr>
          <w:spacing w:val="-22"/>
          <w:sz w:val="28"/>
          <w:szCs w:val="28"/>
        </w:rPr>
        <w:t xml:space="preserve"> </w:t>
      </w:r>
      <w:r w:rsidRPr="00AE6E57">
        <w:rPr>
          <w:sz w:val="28"/>
          <w:szCs w:val="28"/>
        </w:rPr>
        <w:t>phải</w:t>
      </w:r>
      <w:r w:rsidRPr="00AE6E57">
        <w:rPr>
          <w:spacing w:val="-22"/>
          <w:sz w:val="28"/>
          <w:szCs w:val="28"/>
        </w:rPr>
        <w:t xml:space="preserve"> </w:t>
      </w:r>
      <w:r w:rsidRPr="00AE6E57">
        <w:rPr>
          <w:sz w:val="28"/>
          <w:szCs w:val="28"/>
        </w:rPr>
        <w:t>được</w:t>
      </w:r>
      <w:r w:rsidRPr="00AE6E57">
        <w:rPr>
          <w:spacing w:val="-17"/>
          <w:sz w:val="28"/>
          <w:szCs w:val="28"/>
        </w:rPr>
        <w:t xml:space="preserve"> </w:t>
      </w:r>
      <w:r w:rsidRPr="00AE6E57">
        <w:rPr>
          <w:sz w:val="28"/>
          <w:szCs w:val="28"/>
        </w:rPr>
        <w:t>bo</w:t>
      </w:r>
      <w:r w:rsidRPr="00AE6E57">
        <w:rPr>
          <w:spacing w:val="-18"/>
          <w:sz w:val="28"/>
          <w:szCs w:val="28"/>
        </w:rPr>
        <w:t xml:space="preserve"> </w:t>
      </w:r>
      <w:r w:rsidRPr="00AE6E57">
        <w:rPr>
          <w:sz w:val="28"/>
          <w:szCs w:val="28"/>
        </w:rPr>
        <w:t>tròn</w:t>
      </w:r>
      <w:r w:rsidRPr="00AE6E57">
        <w:rPr>
          <w:spacing w:val="-21"/>
          <w:sz w:val="28"/>
          <w:szCs w:val="28"/>
        </w:rPr>
        <w:t xml:space="preserve"> </w:t>
      </w:r>
      <w:r w:rsidRPr="00AE6E57">
        <w:rPr>
          <w:sz w:val="28"/>
          <w:szCs w:val="28"/>
        </w:rPr>
        <w:t>nhằm</w:t>
      </w:r>
      <w:r w:rsidRPr="00AE6E57">
        <w:rPr>
          <w:spacing w:val="-18"/>
          <w:sz w:val="28"/>
          <w:szCs w:val="28"/>
        </w:rPr>
        <w:t xml:space="preserve"> </w:t>
      </w:r>
      <w:r w:rsidRPr="00AE6E57">
        <w:rPr>
          <w:sz w:val="28"/>
          <w:szCs w:val="28"/>
        </w:rPr>
        <w:t>giảm</w:t>
      </w:r>
      <w:r w:rsidRPr="00AE6E57">
        <w:rPr>
          <w:spacing w:val="-22"/>
          <w:sz w:val="28"/>
          <w:szCs w:val="28"/>
        </w:rPr>
        <w:t xml:space="preserve"> </w:t>
      </w:r>
      <w:r w:rsidRPr="00AE6E57">
        <w:rPr>
          <w:sz w:val="28"/>
          <w:szCs w:val="28"/>
        </w:rPr>
        <w:t>thiểu</w:t>
      </w:r>
      <w:r w:rsidRPr="00AE6E57">
        <w:rPr>
          <w:spacing w:val="-21"/>
          <w:sz w:val="28"/>
          <w:szCs w:val="28"/>
        </w:rPr>
        <w:t xml:space="preserve"> </w:t>
      </w:r>
      <w:r w:rsidRPr="00AE6E57">
        <w:rPr>
          <w:sz w:val="28"/>
          <w:szCs w:val="28"/>
        </w:rPr>
        <w:t>khả năng</w:t>
      </w:r>
      <w:r w:rsidRPr="00AE6E57">
        <w:rPr>
          <w:spacing w:val="-29"/>
          <w:sz w:val="28"/>
          <w:szCs w:val="28"/>
        </w:rPr>
        <w:t xml:space="preserve"> </w:t>
      </w:r>
      <w:r w:rsidRPr="00AE6E57">
        <w:rPr>
          <w:sz w:val="28"/>
          <w:szCs w:val="28"/>
        </w:rPr>
        <w:t>hư</w:t>
      </w:r>
      <w:r w:rsidRPr="00AE6E57">
        <w:rPr>
          <w:spacing w:val="-37"/>
          <w:sz w:val="28"/>
          <w:szCs w:val="28"/>
        </w:rPr>
        <w:t xml:space="preserve"> </w:t>
      </w:r>
      <w:r w:rsidRPr="00AE6E57">
        <w:rPr>
          <w:sz w:val="28"/>
          <w:szCs w:val="28"/>
        </w:rPr>
        <w:t>hỏng</w:t>
      </w:r>
      <w:r w:rsidRPr="00AE6E57">
        <w:rPr>
          <w:spacing w:val="-32"/>
          <w:sz w:val="28"/>
          <w:szCs w:val="28"/>
        </w:rPr>
        <w:t xml:space="preserve"> </w:t>
      </w:r>
      <w:r w:rsidRPr="00AE6E57">
        <w:rPr>
          <w:sz w:val="28"/>
          <w:szCs w:val="28"/>
        </w:rPr>
        <w:t>cáp</w:t>
      </w:r>
    </w:p>
    <w:p w14:paraId="6565C4C4" w14:textId="77777777" w:rsidR="00187E80" w:rsidRPr="00AE6E57" w:rsidRDefault="00187E80" w:rsidP="0012702C">
      <w:pPr>
        <w:numPr>
          <w:ilvl w:val="3"/>
          <w:numId w:val="80"/>
        </w:numPr>
        <w:tabs>
          <w:tab w:val="left" w:pos="1003"/>
        </w:tabs>
        <w:kinsoku w:val="0"/>
        <w:overflowPunct w:val="0"/>
        <w:spacing w:line="242" w:lineRule="auto"/>
        <w:ind w:right="317" w:firstLine="720"/>
        <w:jc w:val="both"/>
        <w:rPr>
          <w:sz w:val="28"/>
          <w:szCs w:val="28"/>
        </w:rPr>
      </w:pPr>
      <w:r w:rsidRPr="00AE6E57">
        <w:rPr>
          <w:sz w:val="28"/>
          <w:szCs w:val="28"/>
        </w:rPr>
        <w:t>Giữa</w:t>
      </w:r>
      <w:r w:rsidRPr="00AE6E57">
        <w:rPr>
          <w:spacing w:val="-18"/>
          <w:sz w:val="28"/>
          <w:szCs w:val="28"/>
        </w:rPr>
        <w:t xml:space="preserve"> </w:t>
      </w:r>
      <w:r w:rsidRPr="00AE6E57">
        <w:rPr>
          <w:sz w:val="28"/>
          <w:szCs w:val="28"/>
        </w:rPr>
        <w:t>các</w:t>
      </w:r>
      <w:r w:rsidRPr="00AE6E57">
        <w:rPr>
          <w:spacing w:val="-18"/>
          <w:sz w:val="28"/>
          <w:szCs w:val="28"/>
        </w:rPr>
        <w:t xml:space="preserve"> </w:t>
      </w:r>
      <w:r w:rsidRPr="00AE6E57">
        <w:rPr>
          <w:sz w:val="28"/>
          <w:szCs w:val="28"/>
        </w:rPr>
        <w:t>ngàm</w:t>
      </w:r>
      <w:r w:rsidRPr="00AE6E57">
        <w:rPr>
          <w:spacing w:val="-23"/>
          <w:sz w:val="28"/>
          <w:szCs w:val="28"/>
        </w:rPr>
        <w:t xml:space="preserve"> </w:t>
      </w:r>
      <w:r w:rsidRPr="00AE6E57">
        <w:rPr>
          <w:sz w:val="28"/>
          <w:szCs w:val="28"/>
        </w:rPr>
        <w:t>kẹp</w:t>
      </w:r>
      <w:r w:rsidRPr="00AE6E57">
        <w:rPr>
          <w:spacing w:val="-18"/>
          <w:sz w:val="28"/>
          <w:szCs w:val="28"/>
        </w:rPr>
        <w:t xml:space="preserve"> </w:t>
      </w:r>
      <w:r w:rsidRPr="00AE6E57">
        <w:rPr>
          <w:sz w:val="28"/>
          <w:szCs w:val="28"/>
        </w:rPr>
        <w:t>phải</w:t>
      </w:r>
      <w:r w:rsidRPr="00AE6E57">
        <w:rPr>
          <w:spacing w:val="-23"/>
          <w:sz w:val="28"/>
          <w:szCs w:val="28"/>
        </w:rPr>
        <w:t xml:space="preserve"> </w:t>
      </w:r>
      <w:r w:rsidRPr="00AE6E57">
        <w:rPr>
          <w:sz w:val="28"/>
          <w:szCs w:val="28"/>
        </w:rPr>
        <w:t>có</w:t>
      </w:r>
      <w:r w:rsidRPr="00AE6E57">
        <w:rPr>
          <w:spacing w:val="-18"/>
          <w:sz w:val="28"/>
          <w:szCs w:val="28"/>
        </w:rPr>
        <w:t xml:space="preserve"> </w:t>
      </w:r>
      <w:r w:rsidRPr="00AE6E57">
        <w:rPr>
          <w:sz w:val="28"/>
          <w:szCs w:val="28"/>
        </w:rPr>
        <w:t>lò</w:t>
      </w:r>
      <w:r w:rsidRPr="00AE6E57">
        <w:rPr>
          <w:spacing w:val="-18"/>
          <w:sz w:val="28"/>
          <w:szCs w:val="28"/>
        </w:rPr>
        <w:t xml:space="preserve"> </w:t>
      </w:r>
      <w:r w:rsidRPr="00AE6E57">
        <w:rPr>
          <w:spacing w:val="-3"/>
          <w:sz w:val="28"/>
          <w:szCs w:val="28"/>
        </w:rPr>
        <w:t>xo</w:t>
      </w:r>
      <w:r w:rsidRPr="00AE6E57">
        <w:rPr>
          <w:spacing w:val="-18"/>
          <w:sz w:val="28"/>
          <w:szCs w:val="28"/>
        </w:rPr>
        <w:t xml:space="preserve"> </w:t>
      </w:r>
      <w:r w:rsidRPr="00AE6E57">
        <w:rPr>
          <w:sz w:val="28"/>
          <w:szCs w:val="28"/>
        </w:rPr>
        <w:t>để</w:t>
      </w:r>
      <w:r w:rsidRPr="00AE6E57">
        <w:rPr>
          <w:spacing w:val="-26"/>
          <w:sz w:val="28"/>
          <w:szCs w:val="28"/>
        </w:rPr>
        <w:t xml:space="preserve"> </w:t>
      </w:r>
      <w:r w:rsidRPr="00AE6E57">
        <w:rPr>
          <w:sz w:val="28"/>
          <w:szCs w:val="28"/>
        </w:rPr>
        <w:t>tự</w:t>
      </w:r>
      <w:r w:rsidRPr="00AE6E57">
        <w:rPr>
          <w:spacing w:val="-23"/>
          <w:sz w:val="28"/>
          <w:szCs w:val="28"/>
        </w:rPr>
        <w:t xml:space="preserve"> </w:t>
      </w:r>
      <w:r w:rsidRPr="00AE6E57">
        <w:rPr>
          <w:spacing w:val="-3"/>
          <w:sz w:val="28"/>
          <w:szCs w:val="28"/>
        </w:rPr>
        <w:t>mở</w:t>
      </w:r>
      <w:r w:rsidRPr="00AE6E57">
        <w:rPr>
          <w:spacing w:val="-26"/>
          <w:sz w:val="28"/>
          <w:szCs w:val="28"/>
        </w:rPr>
        <w:t xml:space="preserve"> </w:t>
      </w:r>
      <w:r w:rsidRPr="00AE6E57">
        <w:rPr>
          <w:sz w:val="28"/>
          <w:szCs w:val="28"/>
        </w:rPr>
        <w:t>ra</w:t>
      </w:r>
      <w:r w:rsidRPr="00AE6E57">
        <w:rPr>
          <w:spacing w:val="-18"/>
          <w:sz w:val="28"/>
          <w:szCs w:val="28"/>
        </w:rPr>
        <w:t xml:space="preserve"> </w:t>
      </w:r>
      <w:r w:rsidRPr="00AE6E57">
        <w:rPr>
          <w:sz w:val="28"/>
          <w:szCs w:val="28"/>
        </w:rPr>
        <w:t>khi</w:t>
      </w:r>
      <w:r w:rsidRPr="00AE6E57">
        <w:rPr>
          <w:spacing w:val="-19"/>
          <w:sz w:val="28"/>
          <w:szCs w:val="28"/>
        </w:rPr>
        <w:t xml:space="preserve"> </w:t>
      </w:r>
      <w:r w:rsidRPr="00AE6E57">
        <w:rPr>
          <w:spacing w:val="-3"/>
          <w:sz w:val="28"/>
          <w:szCs w:val="28"/>
        </w:rPr>
        <w:t>mở</w:t>
      </w:r>
      <w:r w:rsidRPr="00AE6E57">
        <w:rPr>
          <w:spacing w:val="-26"/>
          <w:sz w:val="28"/>
          <w:szCs w:val="28"/>
        </w:rPr>
        <w:t xml:space="preserve"> </w:t>
      </w:r>
      <w:r w:rsidRPr="00AE6E57">
        <w:rPr>
          <w:sz w:val="28"/>
          <w:szCs w:val="28"/>
        </w:rPr>
        <w:t>bulông</w:t>
      </w:r>
      <w:r w:rsidRPr="00AE6E57">
        <w:rPr>
          <w:spacing w:val="-22"/>
          <w:sz w:val="28"/>
          <w:szCs w:val="28"/>
        </w:rPr>
        <w:t xml:space="preserve"> </w:t>
      </w:r>
      <w:r w:rsidRPr="00AE6E57">
        <w:rPr>
          <w:sz w:val="28"/>
          <w:szCs w:val="28"/>
        </w:rPr>
        <w:t>siết</w:t>
      </w:r>
      <w:r w:rsidRPr="00AE6E57">
        <w:rPr>
          <w:spacing w:val="33"/>
          <w:sz w:val="28"/>
          <w:szCs w:val="28"/>
        </w:rPr>
        <w:t xml:space="preserve"> </w:t>
      </w:r>
      <w:r w:rsidRPr="00AE6E57">
        <w:rPr>
          <w:sz w:val="28"/>
          <w:szCs w:val="28"/>
        </w:rPr>
        <w:t>nhằm dễ</w:t>
      </w:r>
      <w:r w:rsidRPr="00AE6E57">
        <w:rPr>
          <w:spacing w:val="-35"/>
          <w:sz w:val="28"/>
          <w:szCs w:val="28"/>
        </w:rPr>
        <w:t xml:space="preserve"> </w:t>
      </w:r>
      <w:r w:rsidRPr="00AE6E57">
        <w:rPr>
          <w:sz w:val="28"/>
          <w:szCs w:val="28"/>
        </w:rPr>
        <w:t>dàng</w:t>
      </w:r>
      <w:r w:rsidRPr="00AE6E57">
        <w:rPr>
          <w:spacing w:val="-30"/>
          <w:sz w:val="28"/>
          <w:szCs w:val="28"/>
        </w:rPr>
        <w:t xml:space="preserve"> </w:t>
      </w:r>
      <w:r w:rsidRPr="00AE6E57">
        <w:rPr>
          <w:sz w:val="28"/>
          <w:szCs w:val="28"/>
        </w:rPr>
        <w:t>đặt</w:t>
      </w:r>
      <w:r w:rsidRPr="00AE6E57">
        <w:rPr>
          <w:spacing w:val="-28"/>
          <w:sz w:val="28"/>
          <w:szCs w:val="28"/>
        </w:rPr>
        <w:t xml:space="preserve"> </w:t>
      </w:r>
      <w:r w:rsidRPr="00AE6E57">
        <w:rPr>
          <w:sz w:val="28"/>
          <w:szCs w:val="28"/>
        </w:rPr>
        <w:t>cáp</w:t>
      </w:r>
    </w:p>
    <w:p w14:paraId="0C3A74C3" w14:textId="77777777" w:rsidR="00187E80" w:rsidRPr="00AE6E57" w:rsidRDefault="00187E80" w:rsidP="0012702C">
      <w:pPr>
        <w:numPr>
          <w:ilvl w:val="3"/>
          <w:numId w:val="80"/>
        </w:numPr>
        <w:tabs>
          <w:tab w:val="left" w:pos="1003"/>
        </w:tabs>
        <w:kinsoku w:val="0"/>
        <w:overflowPunct w:val="0"/>
        <w:spacing w:line="300" w:lineRule="exact"/>
        <w:ind w:left="1002" w:hanging="163"/>
        <w:jc w:val="both"/>
        <w:rPr>
          <w:sz w:val="28"/>
          <w:szCs w:val="28"/>
        </w:rPr>
      </w:pPr>
      <w:r w:rsidRPr="00AE6E57">
        <w:rPr>
          <w:sz w:val="28"/>
          <w:szCs w:val="28"/>
        </w:rPr>
        <w:t>Tiết</w:t>
      </w:r>
      <w:r w:rsidRPr="00AE6E57">
        <w:rPr>
          <w:spacing w:val="-18"/>
          <w:sz w:val="28"/>
          <w:szCs w:val="28"/>
        </w:rPr>
        <w:t xml:space="preserve"> </w:t>
      </w:r>
      <w:r w:rsidRPr="00AE6E57">
        <w:rPr>
          <w:sz w:val="28"/>
          <w:szCs w:val="28"/>
        </w:rPr>
        <w:t>diện</w:t>
      </w:r>
      <w:r w:rsidRPr="00AE6E57">
        <w:rPr>
          <w:spacing w:val="-21"/>
          <w:sz w:val="28"/>
          <w:szCs w:val="28"/>
        </w:rPr>
        <w:t xml:space="preserve"> </w:t>
      </w:r>
      <w:r w:rsidRPr="00AE6E57">
        <w:rPr>
          <w:sz w:val="28"/>
          <w:szCs w:val="28"/>
        </w:rPr>
        <w:t>cáp</w:t>
      </w:r>
      <w:r w:rsidRPr="00AE6E57">
        <w:rPr>
          <w:spacing w:val="-17"/>
          <w:sz w:val="28"/>
          <w:szCs w:val="28"/>
        </w:rPr>
        <w:t xml:space="preserve"> </w:t>
      </w:r>
      <w:r w:rsidRPr="00AE6E57">
        <w:rPr>
          <w:sz w:val="28"/>
          <w:szCs w:val="28"/>
        </w:rPr>
        <w:t>danh</w:t>
      </w:r>
      <w:r w:rsidRPr="00AE6E57">
        <w:rPr>
          <w:spacing w:val="-21"/>
          <w:sz w:val="28"/>
          <w:szCs w:val="28"/>
        </w:rPr>
        <w:t xml:space="preserve"> </w:t>
      </w:r>
      <w:r w:rsidRPr="00AE6E57">
        <w:rPr>
          <w:sz w:val="28"/>
          <w:szCs w:val="28"/>
        </w:rPr>
        <w:t>định:</w:t>
      </w:r>
    </w:p>
    <w:p w14:paraId="399E2359" w14:textId="77777777" w:rsidR="00187E80" w:rsidRPr="00AE6E57" w:rsidRDefault="00187E80" w:rsidP="00187E80">
      <w:pPr>
        <w:kinsoku w:val="0"/>
        <w:overflowPunct w:val="0"/>
        <w:spacing w:line="322" w:lineRule="exact"/>
        <w:ind w:left="839"/>
        <w:jc w:val="both"/>
        <w:rPr>
          <w:position w:val="13"/>
          <w:sz w:val="28"/>
          <w:szCs w:val="28"/>
          <w:vertAlign w:val="superscript"/>
        </w:rPr>
      </w:pPr>
      <w:r w:rsidRPr="00AE6E57">
        <w:rPr>
          <w:sz w:val="28"/>
          <w:szCs w:val="28"/>
        </w:rPr>
        <w:t>+ LV-ABC 4x50: 4x50 mm</w:t>
      </w:r>
      <w:r w:rsidRPr="00AE6E57">
        <w:rPr>
          <w:sz w:val="28"/>
          <w:szCs w:val="28"/>
          <w:vertAlign w:val="superscript"/>
        </w:rPr>
        <w:t>2</w:t>
      </w:r>
    </w:p>
    <w:p w14:paraId="02BEE441" w14:textId="77777777" w:rsidR="00187E80" w:rsidRPr="00AE6E57" w:rsidRDefault="00187E80" w:rsidP="00187E80">
      <w:pPr>
        <w:kinsoku w:val="0"/>
        <w:overflowPunct w:val="0"/>
        <w:spacing w:line="322" w:lineRule="exact"/>
        <w:ind w:left="839"/>
        <w:jc w:val="both"/>
        <w:rPr>
          <w:position w:val="13"/>
          <w:sz w:val="28"/>
          <w:szCs w:val="28"/>
          <w:vertAlign w:val="superscript"/>
        </w:rPr>
      </w:pPr>
      <w:r w:rsidRPr="00AE6E57">
        <w:rPr>
          <w:sz w:val="28"/>
          <w:szCs w:val="28"/>
        </w:rPr>
        <w:t>+ LV-ABC 4x70: 4x70 mm</w:t>
      </w:r>
      <w:r w:rsidRPr="00AE6E57">
        <w:rPr>
          <w:sz w:val="28"/>
          <w:szCs w:val="28"/>
          <w:vertAlign w:val="superscript"/>
        </w:rPr>
        <w:t>2</w:t>
      </w:r>
    </w:p>
    <w:p w14:paraId="704739B3" w14:textId="77777777" w:rsidR="00187E80" w:rsidRPr="00AE6E57" w:rsidRDefault="00187E80" w:rsidP="00187E80">
      <w:pPr>
        <w:kinsoku w:val="0"/>
        <w:overflowPunct w:val="0"/>
        <w:spacing w:line="322" w:lineRule="exact"/>
        <w:ind w:left="839"/>
        <w:jc w:val="both"/>
        <w:rPr>
          <w:position w:val="13"/>
          <w:sz w:val="28"/>
          <w:szCs w:val="28"/>
          <w:vertAlign w:val="superscript"/>
        </w:rPr>
      </w:pPr>
      <w:r w:rsidRPr="00AE6E57">
        <w:rPr>
          <w:sz w:val="28"/>
          <w:szCs w:val="28"/>
        </w:rPr>
        <w:t>+ LV-ABC 4x95: 4x95mm</w:t>
      </w:r>
      <w:r w:rsidRPr="00AE6E57">
        <w:rPr>
          <w:sz w:val="28"/>
          <w:szCs w:val="28"/>
          <w:vertAlign w:val="superscript"/>
        </w:rPr>
        <w:t>2</w:t>
      </w:r>
    </w:p>
    <w:p w14:paraId="777D68AF" w14:textId="77777777" w:rsidR="00187E80" w:rsidRPr="00AE6E57" w:rsidRDefault="00187E80" w:rsidP="00187E80">
      <w:pPr>
        <w:kinsoku w:val="0"/>
        <w:overflowPunct w:val="0"/>
        <w:spacing w:line="322" w:lineRule="exact"/>
        <w:ind w:left="839"/>
        <w:jc w:val="both"/>
        <w:rPr>
          <w:position w:val="13"/>
          <w:sz w:val="28"/>
          <w:szCs w:val="28"/>
          <w:vertAlign w:val="superscript"/>
        </w:rPr>
      </w:pPr>
      <w:r w:rsidRPr="00AE6E57">
        <w:rPr>
          <w:sz w:val="28"/>
          <w:szCs w:val="28"/>
        </w:rPr>
        <w:t>+ LV-ABC 4x120: 4x120 mm</w:t>
      </w:r>
      <w:r w:rsidRPr="00AE6E57">
        <w:rPr>
          <w:sz w:val="28"/>
          <w:szCs w:val="28"/>
          <w:vertAlign w:val="superscript"/>
        </w:rPr>
        <w:t>2</w:t>
      </w:r>
    </w:p>
    <w:p w14:paraId="2125FEA2" w14:textId="77777777" w:rsidR="00187E80" w:rsidRPr="00AE6E57" w:rsidRDefault="00187E80" w:rsidP="00187E80">
      <w:pPr>
        <w:kinsoku w:val="0"/>
        <w:overflowPunct w:val="0"/>
        <w:spacing w:line="322" w:lineRule="exact"/>
        <w:ind w:left="839"/>
        <w:jc w:val="both"/>
        <w:rPr>
          <w:position w:val="13"/>
          <w:sz w:val="28"/>
          <w:szCs w:val="28"/>
          <w:vertAlign w:val="superscript"/>
        </w:rPr>
      </w:pPr>
      <w:r w:rsidRPr="00AE6E57">
        <w:rPr>
          <w:sz w:val="28"/>
          <w:szCs w:val="28"/>
        </w:rPr>
        <w:t>+ LV-ABC 4x150: 4x150 mm</w:t>
      </w:r>
      <w:r w:rsidRPr="00AE6E57">
        <w:rPr>
          <w:sz w:val="28"/>
          <w:szCs w:val="28"/>
          <w:vertAlign w:val="superscript"/>
        </w:rPr>
        <w:t>2</w:t>
      </w:r>
    </w:p>
    <w:p w14:paraId="49A64679" w14:textId="77777777" w:rsidR="00187E80" w:rsidRPr="00AE6E57" w:rsidRDefault="00187E80" w:rsidP="0012702C">
      <w:pPr>
        <w:numPr>
          <w:ilvl w:val="3"/>
          <w:numId w:val="80"/>
        </w:numPr>
        <w:tabs>
          <w:tab w:val="left" w:pos="1008"/>
        </w:tabs>
        <w:kinsoku w:val="0"/>
        <w:overflowPunct w:val="0"/>
        <w:spacing w:line="322" w:lineRule="exact"/>
        <w:ind w:left="1007"/>
        <w:jc w:val="both"/>
        <w:rPr>
          <w:sz w:val="28"/>
          <w:szCs w:val="28"/>
        </w:rPr>
      </w:pPr>
      <w:r w:rsidRPr="00AE6E57">
        <w:rPr>
          <w:spacing w:val="-3"/>
          <w:sz w:val="28"/>
          <w:szCs w:val="28"/>
        </w:rPr>
        <w:t>Lực</w:t>
      </w:r>
      <w:r w:rsidRPr="00AE6E57">
        <w:rPr>
          <w:spacing w:val="-12"/>
          <w:sz w:val="28"/>
          <w:szCs w:val="28"/>
        </w:rPr>
        <w:t xml:space="preserve"> </w:t>
      </w:r>
      <w:r w:rsidRPr="00AE6E57">
        <w:rPr>
          <w:sz w:val="28"/>
          <w:szCs w:val="28"/>
        </w:rPr>
        <w:t>phá</w:t>
      </w:r>
      <w:r w:rsidRPr="00AE6E57">
        <w:rPr>
          <w:spacing w:val="-8"/>
          <w:sz w:val="28"/>
          <w:szCs w:val="28"/>
        </w:rPr>
        <w:t xml:space="preserve"> </w:t>
      </w:r>
      <w:r w:rsidRPr="00AE6E57">
        <w:rPr>
          <w:sz w:val="28"/>
          <w:szCs w:val="28"/>
        </w:rPr>
        <w:t>hủy</w:t>
      </w:r>
      <w:r w:rsidRPr="00AE6E57">
        <w:rPr>
          <w:spacing w:val="-17"/>
          <w:sz w:val="28"/>
          <w:szCs w:val="28"/>
        </w:rPr>
        <w:t xml:space="preserve"> </w:t>
      </w:r>
      <w:r w:rsidRPr="00AE6E57">
        <w:rPr>
          <w:sz w:val="28"/>
          <w:szCs w:val="28"/>
        </w:rPr>
        <w:t>tối</w:t>
      </w:r>
      <w:r w:rsidRPr="00AE6E57">
        <w:rPr>
          <w:spacing w:val="-18"/>
          <w:sz w:val="28"/>
          <w:szCs w:val="28"/>
        </w:rPr>
        <w:t xml:space="preserve"> </w:t>
      </w:r>
      <w:r w:rsidRPr="00AE6E57">
        <w:rPr>
          <w:sz w:val="28"/>
          <w:szCs w:val="28"/>
        </w:rPr>
        <w:t>thiểu</w:t>
      </w:r>
      <w:r w:rsidRPr="00AE6E57">
        <w:rPr>
          <w:spacing w:val="-17"/>
          <w:sz w:val="28"/>
          <w:szCs w:val="28"/>
        </w:rPr>
        <w:t xml:space="preserve"> </w:t>
      </w:r>
      <w:r w:rsidRPr="00AE6E57">
        <w:rPr>
          <w:sz w:val="28"/>
          <w:szCs w:val="28"/>
        </w:rPr>
        <w:t>của</w:t>
      </w:r>
      <w:r w:rsidRPr="00AE6E57">
        <w:rPr>
          <w:spacing w:val="-12"/>
          <w:sz w:val="28"/>
          <w:szCs w:val="28"/>
        </w:rPr>
        <w:t xml:space="preserve"> </w:t>
      </w:r>
      <w:r w:rsidRPr="00AE6E57">
        <w:rPr>
          <w:sz w:val="28"/>
          <w:szCs w:val="28"/>
        </w:rPr>
        <w:t>kẹp</w:t>
      </w:r>
      <w:r w:rsidRPr="00AE6E57">
        <w:rPr>
          <w:spacing w:val="-13"/>
          <w:sz w:val="28"/>
          <w:szCs w:val="28"/>
        </w:rPr>
        <w:t xml:space="preserve"> </w:t>
      </w:r>
      <w:r w:rsidRPr="00AE6E57">
        <w:rPr>
          <w:sz w:val="28"/>
          <w:szCs w:val="28"/>
        </w:rPr>
        <w:t>trong</w:t>
      </w:r>
      <w:r w:rsidRPr="00AE6E57">
        <w:rPr>
          <w:spacing w:val="-17"/>
          <w:sz w:val="28"/>
          <w:szCs w:val="28"/>
        </w:rPr>
        <w:t xml:space="preserve"> </w:t>
      </w:r>
      <w:r w:rsidRPr="00AE6E57">
        <w:rPr>
          <w:sz w:val="28"/>
          <w:szCs w:val="28"/>
        </w:rPr>
        <w:t>1</w:t>
      </w:r>
      <w:r w:rsidRPr="00AE6E57">
        <w:rPr>
          <w:spacing w:val="-13"/>
          <w:sz w:val="28"/>
          <w:szCs w:val="28"/>
        </w:rPr>
        <w:t xml:space="preserve"> </w:t>
      </w:r>
      <w:r w:rsidRPr="00AE6E57">
        <w:rPr>
          <w:sz w:val="28"/>
          <w:szCs w:val="28"/>
        </w:rPr>
        <w:t>phút</w:t>
      </w:r>
      <w:r w:rsidRPr="00AE6E57">
        <w:rPr>
          <w:spacing w:val="-14"/>
          <w:sz w:val="28"/>
          <w:szCs w:val="28"/>
        </w:rPr>
        <w:t xml:space="preserve"> </w:t>
      </w:r>
      <w:r w:rsidRPr="00AE6E57">
        <w:rPr>
          <w:sz w:val="28"/>
          <w:szCs w:val="28"/>
        </w:rPr>
        <w:t>(theo</w:t>
      </w:r>
      <w:r w:rsidRPr="00AE6E57">
        <w:rPr>
          <w:spacing w:val="-13"/>
          <w:sz w:val="28"/>
          <w:szCs w:val="28"/>
        </w:rPr>
        <w:t xml:space="preserve"> </w:t>
      </w:r>
      <w:r w:rsidRPr="00AE6E57">
        <w:rPr>
          <w:sz w:val="28"/>
          <w:szCs w:val="28"/>
        </w:rPr>
        <w:t>AS</w:t>
      </w:r>
      <w:r w:rsidRPr="00AE6E57">
        <w:rPr>
          <w:spacing w:val="-15"/>
          <w:sz w:val="28"/>
          <w:szCs w:val="28"/>
        </w:rPr>
        <w:t xml:space="preserve"> </w:t>
      </w:r>
      <w:r w:rsidRPr="00AE6E57">
        <w:rPr>
          <w:sz w:val="28"/>
          <w:szCs w:val="28"/>
        </w:rPr>
        <w:t>3766):</w:t>
      </w:r>
    </w:p>
    <w:p w14:paraId="0AEA5D96" w14:textId="77777777" w:rsidR="00187E80" w:rsidRPr="00AE6E57" w:rsidRDefault="00187E80" w:rsidP="00187E80">
      <w:pPr>
        <w:kinsoku w:val="0"/>
        <w:overflowPunct w:val="0"/>
        <w:spacing w:line="322" w:lineRule="exact"/>
        <w:ind w:left="839"/>
        <w:jc w:val="both"/>
        <w:rPr>
          <w:sz w:val="28"/>
          <w:szCs w:val="28"/>
        </w:rPr>
      </w:pPr>
      <w:r w:rsidRPr="00AE6E57">
        <w:rPr>
          <w:sz w:val="28"/>
          <w:szCs w:val="28"/>
        </w:rPr>
        <w:t>+ LV-ABC 4x50:  23.8 kN</w:t>
      </w:r>
    </w:p>
    <w:p w14:paraId="5C14FDDC" w14:textId="77777777" w:rsidR="00187E80" w:rsidRPr="00AE6E57" w:rsidRDefault="00187E80" w:rsidP="00187E80">
      <w:pPr>
        <w:kinsoku w:val="0"/>
        <w:overflowPunct w:val="0"/>
        <w:spacing w:line="322" w:lineRule="exact"/>
        <w:ind w:left="839"/>
        <w:jc w:val="both"/>
        <w:rPr>
          <w:sz w:val="28"/>
          <w:szCs w:val="28"/>
        </w:rPr>
      </w:pPr>
      <w:r w:rsidRPr="00AE6E57">
        <w:rPr>
          <w:sz w:val="28"/>
          <w:szCs w:val="28"/>
        </w:rPr>
        <w:t>+ LV-ABC 4x70: 33.2 kN</w:t>
      </w:r>
    </w:p>
    <w:p w14:paraId="2C5BCDDE" w14:textId="77777777" w:rsidR="00187E80" w:rsidRPr="00AE6E57" w:rsidRDefault="00187E80" w:rsidP="00187E80">
      <w:pPr>
        <w:kinsoku w:val="0"/>
        <w:overflowPunct w:val="0"/>
        <w:spacing w:line="322" w:lineRule="exact"/>
        <w:ind w:left="839"/>
        <w:jc w:val="both"/>
        <w:rPr>
          <w:sz w:val="28"/>
          <w:szCs w:val="28"/>
        </w:rPr>
      </w:pPr>
      <w:r w:rsidRPr="00AE6E57">
        <w:rPr>
          <w:sz w:val="28"/>
          <w:szCs w:val="28"/>
        </w:rPr>
        <w:t>+ LV-ABC 4x95: 43 kN</w:t>
      </w:r>
    </w:p>
    <w:p w14:paraId="58F59B88" w14:textId="77777777" w:rsidR="00187E80" w:rsidRPr="00AE6E57" w:rsidRDefault="00187E80" w:rsidP="00187E80">
      <w:pPr>
        <w:kinsoku w:val="0"/>
        <w:overflowPunct w:val="0"/>
        <w:ind w:left="839"/>
        <w:jc w:val="both"/>
        <w:rPr>
          <w:sz w:val="28"/>
          <w:szCs w:val="28"/>
        </w:rPr>
      </w:pPr>
      <w:r w:rsidRPr="00AE6E57">
        <w:rPr>
          <w:sz w:val="28"/>
          <w:szCs w:val="28"/>
        </w:rPr>
        <w:t>+ LV-ABC 4x120: 57.1 kN</w:t>
      </w:r>
    </w:p>
    <w:p w14:paraId="615CA119" w14:textId="77777777" w:rsidR="00187E80" w:rsidRPr="00AE6E57" w:rsidRDefault="00187E80" w:rsidP="00187E80">
      <w:pPr>
        <w:kinsoku w:val="0"/>
        <w:overflowPunct w:val="0"/>
        <w:spacing w:before="4" w:line="321" w:lineRule="exact"/>
        <w:ind w:left="839"/>
        <w:jc w:val="both"/>
        <w:rPr>
          <w:sz w:val="28"/>
          <w:szCs w:val="28"/>
        </w:rPr>
      </w:pPr>
      <w:r w:rsidRPr="00AE6E57">
        <w:rPr>
          <w:sz w:val="28"/>
          <w:szCs w:val="28"/>
        </w:rPr>
        <w:t>+ LV-ABC 4x150: 71.4 kN</w:t>
      </w:r>
    </w:p>
    <w:p w14:paraId="399D1D1D" w14:textId="77777777" w:rsidR="00187E80" w:rsidRPr="00AE6E57" w:rsidRDefault="00187E80" w:rsidP="0012702C">
      <w:pPr>
        <w:numPr>
          <w:ilvl w:val="3"/>
          <w:numId w:val="80"/>
        </w:numPr>
        <w:tabs>
          <w:tab w:val="left" w:pos="1003"/>
        </w:tabs>
        <w:kinsoku w:val="0"/>
        <w:overflowPunct w:val="0"/>
        <w:spacing w:line="304" w:lineRule="exact"/>
        <w:ind w:left="1002" w:hanging="163"/>
        <w:jc w:val="both"/>
        <w:rPr>
          <w:sz w:val="28"/>
          <w:szCs w:val="28"/>
        </w:rPr>
      </w:pPr>
      <w:r w:rsidRPr="00AE6E57">
        <w:rPr>
          <w:sz w:val="28"/>
          <w:szCs w:val="28"/>
        </w:rPr>
        <w:t>Độ</w:t>
      </w:r>
      <w:r w:rsidRPr="00AE6E57">
        <w:rPr>
          <w:spacing w:val="-25"/>
          <w:sz w:val="28"/>
          <w:szCs w:val="28"/>
        </w:rPr>
        <w:t xml:space="preserve"> </w:t>
      </w:r>
      <w:r w:rsidRPr="00AE6E57">
        <w:rPr>
          <w:sz w:val="28"/>
          <w:szCs w:val="28"/>
        </w:rPr>
        <w:t>bền</w:t>
      </w:r>
      <w:r w:rsidRPr="00AE6E57">
        <w:rPr>
          <w:spacing w:val="-21"/>
          <w:sz w:val="28"/>
          <w:szCs w:val="28"/>
        </w:rPr>
        <w:t xml:space="preserve"> </w:t>
      </w:r>
      <w:r w:rsidRPr="00AE6E57">
        <w:rPr>
          <w:sz w:val="28"/>
          <w:szCs w:val="28"/>
        </w:rPr>
        <w:t>điện</w:t>
      </w:r>
      <w:r w:rsidRPr="00AE6E57">
        <w:rPr>
          <w:spacing w:val="-21"/>
          <w:sz w:val="28"/>
          <w:szCs w:val="28"/>
        </w:rPr>
        <w:t xml:space="preserve"> </w:t>
      </w:r>
      <w:r w:rsidRPr="00AE6E57">
        <w:rPr>
          <w:sz w:val="28"/>
          <w:szCs w:val="28"/>
        </w:rPr>
        <w:t>áp</w:t>
      </w:r>
      <w:r w:rsidRPr="00AE6E57">
        <w:rPr>
          <w:spacing w:val="-17"/>
          <w:sz w:val="28"/>
          <w:szCs w:val="28"/>
        </w:rPr>
        <w:t xml:space="preserve"> </w:t>
      </w:r>
      <w:r w:rsidRPr="00AE6E57">
        <w:rPr>
          <w:sz w:val="28"/>
          <w:szCs w:val="28"/>
        </w:rPr>
        <w:t>giữa</w:t>
      </w:r>
      <w:r w:rsidRPr="00AE6E57">
        <w:rPr>
          <w:spacing w:val="-16"/>
          <w:sz w:val="28"/>
          <w:szCs w:val="28"/>
        </w:rPr>
        <w:t xml:space="preserve"> </w:t>
      </w:r>
      <w:r w:rsidRPr="00AE6E57">
        <w:rPr>
          <w:sz w:val="28"/>
          <w:szCs w:val="28"/>
        </w:rPr>
        <w:t>các</w:t>
      </w:r>
      <w:r w:rsidRPr="00AE6E57">
        <w:rPr>
          <w:spacing w:val="-16"/>
          <w:sz w:val="28"/>
          <w:szCs w:val="28"/>
        </w:rPr>
        <w:t xml:space="preserve"> </w:t>
      </w:r>
      <w:r w:rsidRPr="00AE6E57">
        <w:rPr>
          <w:sz w:val="28"/>
          <w:szCs w:val="28"/>
        </w:rPr>
        <w:t>phần</w:t>
      </w:r>
      <w:r w:rsidRPr="00AE6E57">
        <w:rPr>
          <w:spacing w:val="-17"/>
          <w:sz w:val="28"/>
          <w:szCs w:val="28"/>
        </w:rPr>
        <w:t xml:space="preserve"> </w:t>
      </w:r>
      <w:r w:rsidRPr="00AE6E57">
        <w:rPr>
          <w:sz w:val="28"/>
          <w:szCs w:val="28"/>
        </w:rPr>
        <w:t>mang</w:t>
      </w:r>
      <w:r w:rsidRPr="00AE6E57">
        <w:rPr>
          <w:spacing w:val="-21"/>
          <w:sz w:val="28"/>
          <w:szCs w:val="28"/>
        </w:rPr>
        <w:t xml:space="preserve"> </w:t>
      </w:r>
      <w:r w:rsidRPr="00AE6E57">
        <w:rPr>
          <w:sz w:val="28"/>
          <w:szCs w:val="28"/>
        </w:rPr>
        <w:t>điện</w:t>
      </w:r>
      <w:r w:rsidRPr="00AE6E57">
        <w:rPr>
          <w:spacing w:val="-21"/>
          <w:sz w:val="28"/>
          <w:szCs w:val="28"/>
        </w:rPr>
        <w:t xml:space="preserve"> </w:t>
      </w:r>
      <w:r w:rsidRPr="00AE6E57">
        <w:rPr>
          <w:sz w:val="28"/>
          <w:szCs w:val="28"/>
        </w:rPr>
        <w:t>trong</w:t>
      </w:r>
      <w:r w:rsidRPr="00AE6E57">
        <w:rPr>
          <w:spacing w:val="-21"/>
          <w:sz w:val="28"/>
          <w:szCs w:val="28"/>
        </w:rPr>
        <w:t xml:space="preserve"> </w:t>
      </w:r>
      <w:r w:rsidRPr="00AE6E57">
        <w:rPr>
          <w:sz w:val="28"/>
          <w:szCs w:val="28"/>
        </w:rPr>
        <w:t>1</w:t>
      </w:r>
      <w:r w:rsidRPr="00AE6E57">
        <w:rPr>
          <w:spacing w:val="-17"/>
          <w:sz w:val="28"/>
          <w:szCs w:val="28"/>
        </w:rPr>
        <w:t xml:space="preserve"> </w:t>
      </w:r>
      <w:r w:rsidRPr="00AE6E57">
        <w:rPr>
          <w:sz w:val="28"/>
          <w:szCs w:val="28"/>
        </w:rPr>
        <w:t>phút:</w:t>
      </w:r>
      <w:r w:rsidRPr="00AE6E57">
        <w:rPr>
          <w:spacing w:val="-21"/>
          <w:sz w:val="28"/>
          <w:szCs w:val="28"/>
        </w:rPr>
        <w:t xml:space="preserve"> </w:t>
      </w:r>
      <w:r w:rsidRPr="00AE6E57">
        <w:rPr>
          <w:sz w:val="28"/>
          <w:szCs w:val="28"/>
        </w:rPr>
        <w:t>4</w:t>
      </w:r>
      <w:r w:rsidRPr="00AE6E57">
        <w:rPr>
          <w:spacing w:val="-17"/>
          <w:sz w:val="28"/>
          <w:szCs w:val="28"/>
        </w:rPr>
        <w:t xml:space="preserve"> </w:t>
      </w:r>
      <w:r w:rsidRPr="00AE6E57">
        <w:rPr>
          <w:sz w:val="28"/>
          <w:szCs w:val="28"/>
        </w:rPr>
        <w:t>kVrms</w:t>
      </w:r>
    </w:p>
    <w:p w14:paraId="5B72C3FD" w14:textId="77777777" w:rsidR="00187E80" w:rsidRPr="00AE6E57" w:rsidRDefault="00187E80" w:rsidP="0012702C">
      <w:pPr>
        <w:numPr>
          <w:ilvl w:val="3"/>
          <w:numId w:val="80"/>
        </w:numPr>
        <w:tabs>
          <w:tab w:val="left" w:pos="1003"/>
        </w:tabs>
        <w:kinsoku w:val="0"/>
        <w:overflowPunct w:val="0"/>
        <w:spacing w:line="339" w:lineRule="exact"/>
        <w:ind w:left="1002" w:hanging="163"/>
        <w:jc w:val="both"/>
        <w:rPr>
          <w:sz w:val="28"/>
          <w:szCs w:val="28"/>
        </w:rPr>
      </w:pPr>
      <w:r w:rsidRPr="00AE6E57">
        <w:rPr>
          <w:sz w:val="28"/>
          <w:szCs w:val="28"/>
        </w:rPr>
        <w:t>Nhiệt</w:t>
      </w:r>
      <w:r w:rsidRPr="00AE6E57">
        <w:rPr>
          <w:spacing w:val="-39"/>
          <w:sz w:val="28"/>
          <w:szCs w:val="28"/>
        </w:rPr>
        <w:t xml:space="preserve"> </w:t>
      </w:r>
      <w:r w:rsidRPr="00AE6E57">
        <w:rPr>
          <w:sz w:val="28"/>
          <w:szCs w:val="28"/>
        </w:rPr>
        <w:t>độ</w:t>
      </w:r>
      <w:r w:rsidRPr="00AE6E57">
        <w:rPr>
          <w:spacing w:val="-44"/>
          <w:sz w:val="28"/>
          <w:szCs w:val="28"/>
        </w:rPr>
        <w:t xml:space="preserve"> </w:t>
      </w:r>
      <w:r w:rsidRPr="00AE6E57">
        <w:rPr>
          <w:sz w:val="28"/>
          <w:szCs w:val="28"/>
        </w:rPr>
        <w:t>môi</w:t>
      </w:r>
      <w:r w:rsidRPr="00AE6E57">
        <w:rPr>
          <w:spacing w:val="-41"/>
          <w:sz w:val="28"/>
          <w:szCs w:val="28"/>
        </w:rPr>
        <w:t xml:space="preserve"> </w:t>
      </w:r>
      <w:r w:rsidRPr="00AE6E57">
        <w:rPr>
          <w:sz w:val="28"/>
          <w:szCs w:val="28"/>
        </w:rPr>
        <w:t>trường</w:t>
      </w:r>
      <w:r w:rsidRPr="00AE6E57">
        <w:rPr>
          <w:spacing w:val="-41"/>
          <w:sz w:val="28"/>
          <w:szCs w:val="28"/>
        </w:rPr>
        <w:t xml:space="preserve"> </w:t>
      </w:r>
      <w:r w:rsidRPr="00AE6E57">
        <w:rPr>
          <w:sz w:val="28"/>
          <w:szCs w:val="28"/>
        </w:rPr>
        <w:t>cực</w:t>
      </w:r>
      <w:r w:rsidRPr="00AE6E57">
        <w:rPr>
          <w:spacing w:val="-38"/>
          <w:sz w:val="28"/>
          <w:szCs w:val="28"/>
        </w:rPr>
        <w:t xml:space="preserve"> </w:t>
      </w:r>
      <w:r w:rsidRPr="00AE6E57">
        <w:rPr>
          <w:sz w:val="28"/>
          <w:szCs w:val="28"/>
        </w:rPr>
        <w:t>đại:</w:t>
      </w:r>
      <w:r w:rsidRPr="00AE6E57">
        <w:rPr>
          <w:spacing w:val="-41"/>
          <w:sz w:val="28"/>
          <w:szCs w:val="28"/>
        </w:rPr>
        <w:t xml:space="preserve"> </w:t>
      </w:r>
      <w:r w:rsidRPr="00AE6E57">
        <w:rPr>
          <w:sz w:val="28"/>
          <w:szCs w:val="28"/>
        </w:rPr>
        <w:t>45</w:t>
      </w:r>
      <w:r w:rsidRPr="00AE6E57">
        <w:rPr>
          <w:sz w:val="28"/>
          <w:szCs w:val="28"/>
          <w:vertAlign w:val="superscript"/>
        </w:rPr>
        <w:t>0</w:t>
      </w:r>
      <w:r w:rsidRPr="00AE6E57">
        <w:rPr>
          <w:sz w:val="28"/>
          <w:szCs w:val="28"/>
        </w:rPr>
        <w:t>C</w:t>
      </w:r>
    </w:p>
    <w:p w14:paraId="5CD5B4AC" w14:textId="77777777" w:rsidR="00187E80" w:rsidRPr="00AE6E57" w:rsidRDefault="00187E80" w:rsidP="0012702C">
      <w:pPr>
        <w:numPr>
          <w:ilvl w:val="3"/>
          <w:numId w:val="80"/>
        </w:numPr>
        <w:tabs>
          <w:tab w:val="left" w:pos="1003"/>
        </w:tabs>
        <w:kinsoku w:val="0"/>
        <w:overflowPunct w:val="0"/>
        <w:spacing w:line="322" w:lineRule="exact"/>
        <w:ind w:left="1002" w:hanging="163"/>
        <w:jc w:val="both"/>
        <w:rPr>
          <w:sz w:val="28"/>
          <w:szCs w:val="28"/>
        </w:rPr>
      </w:pPr>
      <w:r w:rsidRPr="00AE6E57">
        <w:rPr>
          <w:sz w:val="28"/>
          <w:szCs w:val="28"/>
        </w:rPr>
        <w:t>Độ</w:t>
      </w:r>
      <w:r w:rsidRPr="00AE6E57">
        <w:rPr>
          <w:spacing w:val="-47"/>
          <w:sz w:val="28"/>
          <w:szCs w:val="28"/>
        </w:rPr>
        <w:t xml:space="preserve"> </w:t>
      </w:r>
      <w:r w:rsidRPr="00AE6E57">
        <w:rPr>
          <w:sz w:val="28"/>
          <w:szCs w:val="28"/>
        </w:rPr>
        <w:t>ẩm</w:t>
      </w:r>
      <w:r w:rsidRPr="00AE6E57">
        <w:rPr>
          <w:spacing w:val="-41"/>
          <w:sz w:val="28"/>
          <w:szCs w:val="28"/>
        </w:rPr>
        <w:t xml:space="preserve"> </w:t>
      </w:r>
      <w:r w:rsidRPr="00AE6E57">
        <w:rPr>
          <w:sz w:val="28"/>
          <w:szCs w:val="28"/>
        </w:rPr>
        <w:t>môi</w:t>
      </w:r>
      <w:r w:rsidRPr="00AE6E57">
        <w:rPr>
          <w:spacing w:val="-41"/>
          <w:sz w:val="28"/>
          <w:szCs w:val="28"/>
        </w:rPr>
        <w:t xml:space="preserve"> </w:t>
      </w:r>
      <w:r w:rsidRPr="00AE6E57">
        <w:rPr>
          <w:sz w:val="28"/>
          <w:szCs w:val="28"/>
        </w:rPr>
        <w:t>trường</w:t>
      </w:r>
      <w:r w:rsidRPr="00AE6E57">
        <w:rPr>
          <w:spacing w:val="-41"/>
          <w:sz w:val="28"/>
          <w:szCs w:val="28"/>
        </w:rPr>
        <w:t xml:space="preserve"> </w:t>
      </w:r>
      <w:r w:rsidRPr="00AE6E57">
        <w:rPr>
          <w:sz w:val="28"/>
          <w:szCs w:val="28"/>
        </w:rPr>
        <w:t>tương</w:t>
      </w:r>
      <w:r w:rsidRPr="00AE6E57">
        <w:rPr>
          <w:spacing w:val="-41"/>
          <w:sz w:val="28"/>
          <w:szCs w:val="28"/>
        </w:rPr>
        <w:t xml:space="preserve"> </w:t>
      </w:r>
      <w:r w:rsidRPr="00AE6E57">
        <w:rPr>
          <w:sz w:val="28"/>
          <w:szCs w:val="28"/>
        </w:rPr>
        <w:t>đối</w:t>
      </w:r>
      <w:r w:rsidRPr="00AE6E57">
        <w:rPr>
          <w:spacing w:val="-41"/>
          <w:sz w:val="28"/>
          <w:szCs w:val="28"/>
        </w:rPr>
        <w:t xml:space="preserve"> </w:t>
      </w:r>
      <w:r w:rsidRPr="00AE6E57">
        <w:rPr>
          <w:sz w:val="28"/>
          <w:szCs w:val="28"/>
        </w:rPr>
        <w:t>cực</w:t>
      </w:r>
      <w:r w:rsidRPr="00AE6E57">
        <w:rPr>
          <w:spacing w:val="-38"/>
          <w:sz w:val="28"/>
          <w:szCs w:val="28"/>
        </w:rPr>
        <w:t xml:space="preserve"> </w:t>
      </w:r>
      <w:r w:rsidRPr="00AE6E57">
        <w:rPr>
          <w:sz w:val="28"/>
          <w:szCs w:val="28"/>
        </w:rPr>
        <w:t>đại:</w:t>
      </w:r>
      <w:r w:rsidRPr="00AE6E57">
        <w:rPr>
          <w:spacing w:val="-41"/>
          <w:sz w:val="28"/>
          <w:szCs w:val="28"/>
        </w:rPr>
        <w:t xml:space="preserve"> </w:t>
      </w:r>
      <w:r w:rsidRPr="00AE6E57">
        <w:rPr>
          <w:sz w:val="28"/>
          <w:szCs w:val="28"/>
        </w:rPr>
        <w:t>100%</w:t>
      </w:r>
    </w:p>
    <w:p w14:paraId="0D811CAE" w14:textId="77777777" w:rsidR="00187E80" w:rsidRPr="00AE6E57" w:rsidRDefault="00187E80" w:rsidP="00187E80">
      <w:pPr>
        <w:kinsoku w:val="0"/>
        <w:overflowPunct w:val="0"/>
        <w:ind w:left="720" w:firstLine="119"/>
        <w:jc w:val="both"/>
        <w:rPr>
          <w:sz w:val="28"/>
          <w:szCs w:val="28"/>
        </w:rPr>
      </w:pPr>
      <w:r w:rsidRPr="00AE6E57">
        <w:rPr>
          <w:sz w:val="28"/>
          <w:szCs w:val="28"/>
        </w:rPr>
        <w:lastRenderedPageBreak/>
        <w:t>-</w:t>
      </w:r>
      <w:r w:rsidRPr="00AE6E57">
        <w:rPr>
          <w:spacing w:val="-19"/>
          <w:sz w:val="28"/>
          <w:szCs w:val="28"/>
        </w:rPr>
        <w:t xml:space="preserve"> </w:t>
      </w:r>
      <w:r w:rsidRPr="00AE6E57">
        <w:rPr>
          <w:sz w:val="28"/>
          <w:szCs w:val="28"/>
        </w:rPr>
        <w:t>Ghi</w:t>
      </w:r>
      <w:r w:rsidRPr="00AE6E57">
        <w:rPr>
          <w:spacing w:val="-18"/>
          <w:sz w:val="28"/>
          <w:szCs w:val="28"/>
        </w:rPr>
        <w:t xml:space="preserve"> </w:t>
      </w:r>
      <w:r w:rsidRPr="00AE6E57">
        <w:rPr>
          <w:sz w:val="28"/>
          <w:szCs w:val="28"/>
        </w:rPr>
        <w:t>nhãn:</w:t>
      </w:r>
      <w:r w:rsidRPr="00AE6E57">
        <w:rPr>
          <w:spacing w:val="-18"/>
          <w:sz w:val="28"/>
          <w:szCs w:val="28"/>
        </w:rPr>
        <w:t xml:space="preserve"> </w:t>
      </w:r>
      <w:r w:rsidRPr="00AE6E57">
        <w:rPr>
          <w:sz w:val="28"/>
          <w:szCs w:val="28"/>
        </w:rPr>
        <w:t>Kẹp</w:t>
      </w:r>
      <w:r w:rsidRPr="00AE6E57">
        <w:rPr>
          <w:spacing w:val="-18"/>
          <w:sz w:val="28"/>
          <w:szCs w:val="28"/>
        </w:rPr>
        <w:t xml:space="preserve"> </w:t>
      </w:r>
      <w:r w:rsidRPr="00AE6E57">
        <w:rPr>
          <w:sz w:val="28"/>
          <w:szCs w:val="28"/>
        </w:rPr>
        <w:t>phải</w:t>
      </w:r>
      <w:r w:rsidRPr="00AE6E57">
        <w:rPr>
          <w:spacing w:val="-22"/>
          <w:sz w:val="28"/>
          <w:szCs w:val="28"/>
        </w:rPr>
        <w:t xml:space="preserve"> </w:t>
      </w:r>
      <w:r w:rsidRPr="00AE6E57">
        <w:rPr>
          <w:sz w:val="28"/>
          <w:szCs w:val="28"/>
        </w:rPr>
        <w:t>được</w:t>
      </w:r>
      <w:r w:rsidRPr="00AE6E57">
        <w:rPr>
          <w:spacing w:val="-17"/>
          <w:sz w:val="28"/>
          <w:szCs w:val="28"/>
        </w:rPr>
        <w:t xml:space="preserve"> </w:t>
      </w:r>
      <w:r w:rsidRPr="00AE6E57">
        <w:rPr>
          <w:sz w:val="28"/>
          <w:szCs w:val="28"/>
        </w:rPr>
        <w:t>ghi</w:t>
      </w:r>
      <w:r w:rsidRPr="00AE6E57">
        <w:rPr>
          <w:spacing w:val="-18"/>
          <w:sz w:val="28"/>
          <w:szCs w:val="28"/>
        </w:rPr>
        <w:t xml:space="preserve"> </w:t>
      </w:r>
      <w:r w:rsidRPr="00AE6E57">
        <w:rPr>
          <w:sz w:val="28"/>
          <w:szCs w:val="28"/>
        </w:rPr>
        <w:t>nhãn</w:t>
      </w:r>
      <w:r w:rsidRPr="00AE6E57">
        <w:rPr>
          <w:spacing w:val="-21"/>
          <w:sz w:val="28"/>
          <w:szCs w:val="28"/>
        </w:rPr>
        <w:t xml:space="preserve"> </w:t>
      </w:r>
      <w:r w:rsidRPr="00AE6E57">
        <w:rPr>
          <w:sz w:val="28"/>
          <w:szCs w:val="28"/>
        </w:rPr>
        <w:t>theo</w:t>
      </w:r>
      <w:r w:rsidRPr="00AE6E57">
        <w:rPr>
          <w:spacing w:val="-18"/>
          <w:sz w:val="28"/>
          <w:szCs w:val="28"/>
        </w:rPr>
        <w:t xml:space="preserve"> </w:t>
      </w:r>
      <w:r w:rsidRPr="00AE6E57">
        <w:rPr>
          <w:sz w:val="28"/>
          <w:szCs w:val="28"/>
        </w:rPr>
        <w:t>tiểu</w:t>
      </w:r>
      <w:r w:rsidRPr="00AE6E57">
        <w:rPr>
          <w:spacing w:val="-21"/>
          <w:sz w:val="28"/>
          <w:szCs w:val="28"/>
        </w:rPr>
        <w:t xml:space="preserve"> </w:t>
      </w:r>
      <w:r w:rsidRPr="00AE6E57">
        <w:rPr>
          <w:sz w:val="28"/>
          <w:szCs w:val="28"/>
        </w:rPr>
        <w:t>chuẩn</w:t>
      </w:r>
      <w:r w:rsidRPr="00AE6E57">
        <w:rPr>
          <w:spacing w:val="-18"/>
          <w:sz w:val="28"/>
          <w:szCs w:val="28"/>
        </w:rPr>
        <w:t xml:space="preserve"> </w:t>
      </w:r>
      <w:r w:rsidRPr="00AE6E57">
        <w:rPr>
          <w:spacing w:val="-3"/>
          <w:sz w:val="28"/>
          <w:szCs w:val="28"/>
        </w:rPr>
        <w:t>AS</w:t>
      </w:r>
      <w:r w:rsidRPr="00AE6E57">
        <w:rPr>
          <w:spacing w:val="-19"/>
          <w:sz w:val="28"/>
          <w:szCs w:val="28"/>
        </w:rPr>
        <w:t xml:space="preserve"> </w:t>
      </w:r>
      <w:r w:rsidRPr="00AE6E57">
        <w:rPr>
          <w:sz w:val="28"/>
          <w:szCs w:val="28"/>
        </w:rPr>
        <w:t>3766</w:t>
      </w:r>
      <w:r w:rsidRPr="00AE6E57">
        <w:rPr>
          <w:spacing w:val="-15"/>
          <w:sz w:val="28"/>
          <w:szCs w:val="28"/>
        </w:rPr>
        <w:t xml:space="preserve"> </w:t>
      </w:r>
      <w:r w:rsidRPr="00AE6E57">
        <w:rPr>
          <w:sz w:val="28"/>
          <w:szCs w:val="28"/>
        </w:rPr>
        <w:t>với</w:t>
      </w:r>
      <w:r w:rsidRPr="00AE6E57">
        <w:rPr>
          <w:spacing w:val="-22"/>
          <w:sz w:val="28"/>
          <w:szCs w:val="28"/>
        </w:rPr>
        <w:t xml:space="preserve"> </w:t>
      </w:r>
      <w:r w:rsidRPr="00AE6E57">
        <w:rPr>
          <w:sz w:val="28"/>
          <w:szCs w:val="28"/>
        </w:rPr>
        <w:t>các</w:t>
      </w:r>
      <w:r w:rsidRPr="00AE6E57">
        <w:rPr>
          <w:spacing w:val="-17"/>
          <w:sz w:val="28"/>
          <w:szCs w:val="28"/>
        </w:rPr>
        <w:t xml:space="preserve"> </w:t>
      </w:r>
      <w:r w:rsidRPr="00AE6E57">
        <w:rPr>
          <w:sz w:val="28"/>
          <w:szCs w:val="28"/>
        </w:rPr>
        <w:t>nội dung</w:t>
      </w:r>
      <w:r w:rsidRPr="00AE6E57">
        <w:rPr>
          <w:spacing w:val="-22"/>
          <w:sz w:val="28"/>
          <w:szCs w:val="28"/>
        </w:rPr>
        <w:t xml:space="preserve"> </w:t>
      </w:r>
      <w:r w:rsidRPr="00AE6E57">
        <w:rPr>
          <w:spacing w:val="2"/>
          <w:sz w:val="28"/>
          <w:szCs w:val="28"/>
        </w:rPr>
        <w:t>sau</w:t>
      </w:r>
      <w:r w:rsidRPr="00AE6E57">
        <w:rPr>
          <w:spacing w:val="-22"/>
          <w:sz w:val="28"/>
          <w:szCs w:val="28"/>
        </w:rPr>
        <w:t xml:space="preserve"> </w:t>
      </w:r>
      <w:r w:rsidRPr="00AE6E57">
        <w:rPr>
          <w:sz w:val="28"/>
          <w:szCs w:val="28"/>
        </w:rPr>
        <w:t>(việc</w:t>
      </w:r>
      <w:r w:rsidRPr="00AE6E57">
        <w:rPr>
          <w:spacing w:val="-14"/>
          <w:sz w:val="28"/>
          <w:szCs w:val="28"/>
        </w:rPr>
        <w:t xml:space="preserve"> </w:t>
      </w:r>
      <w:r w:rsidRPr="00AE6E57">
        <w:rPr>
          <w:sz w:val="28"/>
          <w:szCs w:val="28"/>
        </w:rPr>
        <w:t>ghi</w:t>
      </w:r>
      <w:r w:rsidRPr="00AE6E57">
        <w:rPr>
          <w:spacing w:val="-19"/>
          <w:sz w:val="28"/>
          <w:szCs w:val="28"/>
        </w:rPr>
        <w:t xml:space="preserve"> </w:t>
      </w:r>
      <w:r w:rsidRPr="00AE6E57">
        <w:rPr>
          <w:sz w:val="28"/>
          <w:szCs w:val="28"/>
        </w:rPr>
        <w:t>nhãn</w:t>
      </w:r>
      <w:r w:rsidRPr="00AE6E57">
        <w:rPr>
          <w:spacing w:val="-22"/>
          <w:sz w:val="28"/>
          <w:szCs w:val="28"/>
        </w:rPr>
        <w:t xml:space="preserve"> </w:t>
      </w:r>
      <w:r w:rsidRPr="00AE6E57">
        <w:rPr>
          <w:sz w:val="28"/>
          <w:szCs w:val="28"/>
        </w:rPr>
        <w:t>phải</w:t>
      </w:r>
      <w:r w:rsidRPr="00AE6E57">
        <w:rPr>
          <w:spacing w:val="-23"/>
          <w:sz w:val="28"/>
          <w:szCs w:val="28"/>
        </w:rPr>
        <w:t xml:space="preserve"> </w:t>
      </w:r>
      <w:r w:rsidRPr="00AE6E57">
        <w:rPr>
          <w:sz w:val="28"/>
          <w:szCs w:val="28"/>
        </w:rPr>
        <w:t>đảm</w:t>
      </w:r>
      <w:r w:rsidRPr="00AE6E57">
        <w:rPr>
          <w:spacing w:val="-23"/>
          <w:sz w:val="28"/>
          <w:szCs w:val="28"/>
        </w:rPr>
        <w:t xml:space="preserve"> </w:t>
      </w:r>
      <w:r w:rsidRPr="00AE6E57">
        <w:rPr>
          <w:sz w:val="28"/>
          <w:szCs w:val="28"/>
        </w:rPr>
        <w:t>bảo</w:t>
      </w:r>
      <w:r w:rsidRPr="00AE6E57">
        <w:rPr>
          <w:spacing w:val="-18"/>
          <w:sz w:val="28"/>
          <w:szCs w:val="28"/>
        </w:rPr>
        <w:t xml:space="preserve"> </w:t>
      </w:r>
      <w:r w:rsidRPr="00AE6E57">
        <w:rPr>
          <w:sz w:val="28"/>
          <w:szCs w:val="28"/>
        </w:rPr>
        <w:t>rõ</w:t>
      </w:r>
      <w:r w:rsidRPr="00AE6E57">
        <w:rPr>
          <w:spacing w:val="-16"/>
          <w:sz w:val="28"/>
          <w:szCs w:val="28"/>
        </w:rPr>
        <w:t xml:space="preserve"> </w:t>
      </w:r>
      <w:r w:rsidRPr="00AE6E57">
        <w:rPr>
          <w:spacing w:val="-3"/>
          <w:sz w:val="28"/>
          <w:szCs w:val="28"/>
        </w:rPr>
        <w:t>và</w:t>
      </w:r>
      <w:r w:rsidRPr="00AE6E57">
        <w:rPr>
          <w:spacing w:val="-14"/>
          <w:sz w:val="28"/>
          <w:szCs w:val="28"/>
        </w:rPr>
        <w:t xml:space="preserve"> </w:t>
      </w:r>
      <w:r w:rsidRPr="00AE6E57">
        <w:rPr>
          <w:sz w:val="28"/>
          <w:szCs w:val="28"/>
        </w:rPr>
        <w:t>bền):</w:t>
      </w:r>
    </w:p>
    <w:p w14:paraId="2D35EBCB" w14:textId="77777777" w:rsidR="00187E80" w:rsidRPr="00AE6E57" w:rsidRDefault="00187E80" w:rsidP="00187E80">
      <w:pPr>
        <w:kinsoku w:val="0"/>
        <w:overflowPunct w:val="0"/>
        <w:spacing w:line="321" w:lineRule="exact"/>
        <w:ind w:left="1342"/>
        <w:jc w:val="both"/>
        <w:rPr>
          <w:sz w:val="28"/>
          <w:szCs w:val="28"/>
        </w:rPr>
      </w:pPr>
      <w:r w:rsidRPr="00AE6E57">
        <w:rPr>
          <w:sz w:val="28"/>
          <w:szCs w:val="28"/>
        </w:rPr>
        <w:t>+ Nhãn hiệu/tên nhà sản xuất</w:t>
      </w:r>
    </w:p>
    <w:p w14:paraId="08A3A783" w14:textId="77777777" w:rsidR="00187E80" w:rsidRPr="00AE6E57" w:rsidRDefault="00187E80" w:rsidP="00187E80">
      <w:pPr>
        <w:kinsoku w:val="0"/>
        <w:overflowPunct w:val="0"/>
        <w:spacing w:line="322" w:lineRule="exact"/>
        <w:ind w:left="1342"/>
        <w:jc w:val="both"/>
        <w:rPr>
          <w:sz w:val="28"/>
          <w:szCs w:val="28"/>
        </w:rPr>
      </w:pPr>
      <w:r w:rsidRPr="00AE6E57">
        <w:rPr>
          <w:sz w:val="28"/>
          <w:szCs w:val="28"/>
        </w:rPr>
        <w:t>+ Số lõi, tiết diện mỗi lõi…</w:t>
      </w:r>
    </w:p>
    <w:p w14:paraId="095DFB20" w14:textId="77777777" w:rsidR="00187E80" w:rsidRPr="00AE6E57" w:rsidRDefault="00187E80" w:rsidP="00187E80">
      <w:pPr>
        <w:tabs>
          <w:tab w:val="left" w:pos="397"/>
        </w:tabs>
        <w:kinsoku w:val="0"/>
        <w:overflowPunct w:val="0"/>
        <w:ind w:left="219" w:right="106"/>
        <w:jc w:val="both"/>
        <w:rPr>
          <w:sz w:val="28"/>
          <w:szCs w:val="28"/>
        </w:rPr>
      </w:pPr>
      <w:r w:rsidRPr="00AE6E57">
        <w:rPr>
          <w:sz w:val="28"/>
          <w:szCs w:val="28"/>
        </w:rPr>
        <w:tab/>
      </w:r>
      <w:r w:rsidRPr="00AE6E57">
        <w:rPr>
          <w:sz w:val="28"/>
          <w:szCs w:val="28"/>
        </w:rPr>
        <w:tab/>
        <w:t xml:space="preserve"> - Bao</w:t>
      </w:r>
      <w:r w:rsidRPr="00AE6E57">
        <w:rPr>
          <w:spacing w:val="-7"/>
          <w:sz w:val="28"/>
          <w:szCs w:val="28"/>
        </w:rPr>
        <w:t xml:space="preserve"> </w:t>
      </w:r>
      <w:r w:rsidRPr="00AE6E57">
        <w:rPr>
          <w:sz w:val="28"/>
          <w:szCs w:val="28"/>
        </w:rPr>
        <w:t>gói:</w:t>
      </w:r>
      <w:r w:rsidRPr="00AE6E57">
        <w:rPr>
          <w:spacing w:val="-11"/>
          <w:sz w:val="28"/>
          <w:szCs w:val="28"/>
        </w:rPr>
        <w:t xml:space="preserve"> </w:t>
      </w:r>
      <w:r w:rsidRPr="00AE6E57">
        <w:rPr>
          <w:sz w:val="28"/>
          <w:szCs w:val="28"/>
        </w:rPr>
        <w:t>Kẹp</w:t>
      </w:r>
      <w:r w:rsidRPr="00AE6E57">
        <w:rPr>
          <w:spacing w:val="-10"/>
          <w:sz w:val="28"/>
          <w:szCs w:val="28"/>
        </w:rPr>
        <w:t xml:space="preserve"> </w:t>
      </w:r>
      <w:r w:rsidRPr="00AE6E57">
        <w:rPr>
          <w:sz w:val="28"/>
          <w:szCs w:val="28"/>
        </w:rPr>
        <w:t>phải</w:t>
      </w:r>
      <w:r w:rsidRPr="00AE6E57">
        <w:rPr>
          <w:spacing w:val="-14"/>
          <w:sz w:val="28"/>
          <w:szCs w:val="28"/>
        </w:rPr>
        <w:t xml:space="preserve"> </w:t>
      </w:r>
      <w:r w:rsidRPr="00AE6E57">
        <w:rPr>
          <w:sz w:val="28"/>
          <w:szCs w:val="28"/>
        </w:rPr>
        <w:t>được</w:t>
      </w:r>
      <w:r w:rsidRPr="00AE6E57">
        <w:rPr>
          <w:spacing w:val="-9"/>
          <w:sz w:val="28"/>
          <w:szCs w:val="28"/>
        </w:rPr>
        <w:t xml:space="preserve"> </w:t>
      </w:r>
      <w:r w:rsidRPr="00AE6E57">
        <w:rPr>
          <w:sz w:val="28"/>
          <w:szCs w:val="28"/>
        </w:rPr>
        <w:t>đóng</w:t>
      </w:r>
      <w:r w:rsidRPr="00AE6E57">
        <w:rPr>
          <w:spacing w:val="-10"/>
          <w:sz w:val="28"/>
          <w:szCs w:val="28"/>
        </w:rPr>
        <w:t xml:space="preserve"> </w:t>
      </w:r>
      <w:r w:rsidRPr="00AE6E57">
        <w:rPr>
          <w:sz w:val="28"/>
          <w:szCs w:val="28"/>
        </w:rPr>
        <w:t>gói</w:t>
      </w:r>
      <w:r w:rsidRPr="00AE6E57">
        <w:rPr>
          <w:spacing w:val="-14"/>
          <w:sz w:val="28"/>
          <w:szCs w:val="28"/>
        </w:rPr>
        <w:t xml:space="preserve"> </w:t>
      </w:r>
      <w:r w:rsidRPr="00AE6E57">
        <w:rPr>
          <w:sz w:val="28"/>
          <w:szCs w:val="28"/>
        </w:rPr>
        <w:t>để</w:t>
      </w:r>
      <w:r w:rsidRPr="00AE6E57">
        <w:rPr>
          <w:spacing w:val="-18"/>
          <w:sz w:val="28"/>
          <w:szCs w:val="28"/>
        </w:rPr>
        <w:t xml:space="preserve"> </w:t>
      </w:r>
      <w:r w:rsidRPr="00AE6E57">
        <w:rPr>
          <w:sz w:val="28"/>
          <w:szCs w:val="28"/>
        </w:rPr>
        <w:t>dễ</w:t>
      </w:r>
      <w:r w:rsidRPr="00AE6E57">
        <w:rPr>
          <w:spacing w:val="-15"/>
          <w:sz w:val="28"/>
          <w:szCs w:val="28"/>
        </w:rPr>
        <w:t xml:space="preserve"> </w:t>
      </w:r>
      <w:r w:rsidRPr="00AE6E57">
        <w:rPr>
          <w:sz w:val="28"/>
          <w:szCs w:val="28"/>
        </w:rPr>
        <w:t>dàng</w:t>
      </w:r>
      <w:r w:rsidRPr="00AE6E57">
        <w:rPr>
          <w:spacing w:val="-10"/>
          <w:sz w:val="28"/>
          <w:szCs w:val="28"/>
        </w:rPr>
        <w:t xml:space="preserve"> </w:t>
      </w:r>
      <w:r w:rsidRPr="00AE6E57">
        <w:rPr>
          <w:spacing w:val="-3"/>
          <w:sz w:val="28"/>
          <w:szCs w:val="28"/>
        </w:rPr>
        <w:t>và</w:t>
      </w:r>
      <w:r w:rsidRPr="00AE6E57">
        <w:rPr>
          <w:spacing w:val="-9"/>
          <w:sz w:val="28"/>
          <w:szCs w:val="28"/>
        </w:rPr>
        <w:t xml:space="preserve"> </w:t>
      </w:r>
      <w:r w:rsidRPr="00AE6E57">
        <w:rPr>
          <w:sz w:val="28"/>
          <w:szCs w:val="28"/>
        </w:rPr>
        <w:t>thuận</w:t>
      </w:r>
      <w:r w:rsidRPr="00AE6E57">
        <w:rPr>
          <w:spacing w:val="-14"/>
          <w:sz w:val="28"/>
          <w:szCs w:val="28"/>
        </w:rPr>
        <w:t xml:space="preserve"> </w:t>
      </w:r>
      <w:r w:rsidRPr="00AE6E57">
        <w:rPr>
          <w:sz w:val="28"/>
          <w:szCs w:val="28"/>
        </w:rPr>
        <w:t>tiện</w:t>
      </w:r>
      <w:r w:rsidRPr="00AE6E57">
        <w:rPr>
          <w:spacing w:val="-14"/>
          <w:sz w:val="28"/>
          <w:szCs w:val="28"/>
        </w:rPr>
        <w:t xml:space="preserve"> </w:t>
      </w:r>
      <w:r w:rsidRPr="00AE6E57">
        <w:rPr>
          <w:sz w:val="28"/>
          <w:szCs w:val="28"/>
        </w:rPr>
        <w:t>cho</w:t>
      </w:r>
      <w:r w:rsidRPr="00AE6E57">
        <w:rPr>
          <w:spacing w:val="-7"/>
          <w:sz w:val="28"/>
          <w:szCs w:val="28"/>
        </w:rPr>
        <w:t xml:space="preserve"> </w:t>
      </w:r>
      <w:r w:rsidRPr="00AE6E57">
        <w:rPr>
          <w:sz w:val="28"/>
          <w:szCs w:val="28"/>
        </w:rPr>
        <w:t>việc</w:t>
      </w:r>
      <w:r w:rsidRPr="00AE6E57">
        <w:rPr>
          <w:spacing w:val="-9"/>
          <w:sz w:val="28"/>
          <w:szCs w:val="28"/>
        </w:rPr>
        <w:t xml:space="preserve"> </w:t>
      </w:r>
      <w:r w:rsidRPr="00AE6E57">
        <w:rPr>
          <w:sz w:val="28"/>
          <w:szCs w:val="28"/>
        </w:rPr>
        <w:t>bảo</w:t>
      </w:r>
      <w:r w:rsidRPr="00AE6E57">
        <w:rPr>
          <w:spacing w:val="-7"/>
          <w:sz w:val="28"/>
          <w:szCs w:val="28"/>
        </w:rPr>
        <w:t xml:space="preserve"> </w:t>
      </w:r>
      <w:r w:rsidRPr="00AE6E57">
        <w:rPr>
          <w:sz w:val="28"/>
          <w:szCs w:val="28"/>
        </w:rPr>
        <w:t>quản trong</w:t>
      </w:r>
      <w:r w:rsidRPr="00AE6E57">
        <w:rPr>
          <w:spacing w:val="-30"/>
          <w:sz w:val="28"/>
          <w:szCs w:val="28"/>
        </w:rPr>
        <w:t xml:space="preserve"> </w:t>
      </w:r>
      <w:r w:rsidRPr="00AE6E57">
        <w:rPr>
          <w:sz w:val="28"/>
          <w:szCs w:val="28"/>
        </w:rPr>
        <w:t>kho</w:t>
      </w:r>
      <w:r w:rsidRPr="00AE6E57">
        <w:rPr>
          <w:spacing w:val="-27"/>
          <w:sz w:val="28"/>
          <w:szCs w:val="28"/>
        </w:rPr>
        <w:t xml:space="preserve"> </w:t>
      </w:r>
      <w:r w:rsidRPr="00AE6E57">
        <w:rPr>
          <w:spacing w:val="2"/>
          <w:sz w:val="28"/>
          <w:szCs w:val="28"/>
        </w:rPr>
        <w:t>cũng</w:t>
      </w:r>
      <w:r w:rsidRPr="00AE6E57">
        <w:rPr>
          <w:spacing w:val="-27"/>
          <w:sz w:val="28"/>
          <w:szCs w:val="28"/>
        </w:rPr>
        <w:t xml:space="preserve"> </w:t>
      </w:r>
      <w:r w:rsidRPr="00AE6E57">
        <w:rPr>
          <w:sz w:val="28"/>
          <w:szCs w:val="28"/>
        </w:rPr>
        <w:t>như</w:t>
      </w:r>
      <w:r w:rsidRPr="00AE6E57">
        <w:rPr>
          <w:spacing w:val="-35"/>
          <w:sz w:val="28"/>
          <w:szCs w:val="28"/>
        </w:rPr>
        <w:t xml:space="preserve"> </w:t>
      </w:r>
      <w:r w:rsidRPr="00AE6E57">
        <w:rPr>
          <w:sz w:val="28"/>
          <w:szCs w:val="28"/>
        </w:rPr>
        <w:t>vận</w:t>
      </w:r>
      <w:r w:rsidRPr="00AE6E57">
        <w:rPr>
          <w:spacing w:val="-30"/>
          <w:sz w:val="28"/>
          <w:szCs w:val="28"/>
        </w:rPr>
        <w:t xml:space="preserve"> </w:t>
      </w:r>
      <w:r w:rsidRPr="00AE6E57">
        <w:rPr>
          <w:sz w:val="28"/>
          <w:szCs w:val="28"/>
        </w:rPr>
        <w:t>chuyển.</w:t>
      </w:r>
    </w:p>
    <w:p w14:paraId="7577A661" w14:textId="77777777" w:rsidR="00187E80" w:rsidRPr="00AE6E57" w:rsidRDefault="00187E80" w:rsidP="0012702C">
      <w:pPr>
        <w:numPr>
          <w:ilvl w:val="2"/>
          <w:numId w:val="80"/>
        </w:numPr>
        <w:tabs>
          <w:tab w:val="left" w:pos="503"/>
        </w:tabs>
        <w:kinsoku w:val="0"/>
        <w:overflowPunct w:val="0"/>
        <w:spacing w:before="8" w:line="320" w:lineRule="exact"/>
        <w:ind w:left="502" w:hanging="283"/>
        <w:rPr>
          <w:b/>
          <w:bCs/>
          <w:sz w:val="28"/>
          <w:szCs w:val="28"/>
        </w:rPr>
      </w:pPr>
      <w:r w:rsidRPr="00AE6E57">
        <w:rPr>
          <w:b/>
          <w:bCs/>
          <w:sz w:val="28"/>
          <w:szCs w:val="28"/>
        </w:rPr>
        <w:t>Yêu</w:t>
      </w:r>
      <w:r w:rsidRPr="00AE6E57">
        <w:rPr>
          <w:b/>
          <w:bCs/>
          <w:spacing w:val="-31"/>
          <w:sz w:val="28"/>
          <w:szCs w:val="28"/>
        </w:rPr>
        <w:t xml:space="preserve"> </w:t>
      </w:r>
      <w:r w:rsidRPr="00AE6E57">
        <w:rPr>
          <w:b/>
          <w:bCs/>
          <w:sz w:val="28"/>
          <w:szCs w:val="28"/>
        </w:rPr>
        <w:t>c</w:t>
      </w:r>
      <w:r w:rsidRPr="00AE6E57">
        <w:rPr>
          <w:sz w:val="28"/>
          <w:szCs w:val="28"/>
        </w:rPr>
        <w:t>ầ</w:t>
      </w:r>
      <w:r w:rsidRPr="00AE6E57">
        <w:rPr>
          <w:b/>
          <w:bCs/>
          <w:sz w:val="28"/>
          <w:szCs w:val="28"/>
        </w:rPr>
        <w:t>u</w:t>
      </w:r>
      <w:r w:rsidRPr="00AE6E57">
        <w:rPr>
          <w:b/>
          <w:bCs/>
          <w:spacing w:val="-31"/>
          <w:sz w:val="28"/>
          <w:szCs w:val="28"/>
        </w:rPr>
        <w:t xml:space="preserve"> </w:t>
      </w:r>
      <w:r w:rsidRPr="00AE6E57">
        <w:rPr>
          <w:b/>
          <w:bCs/>
          <w:sz w:val="28"/>
          <w:szCs w:val="28"/>
        </w:rPr>
        <w:t>v</w:t>
      </w:r>
      <w:r w:rsidRPr="00AE6E57">
        <w:rPr>
          <w:sz w:val="28"/>
          <w:szCs w:val="28"/>
        </w:rPr>
        <w:t>ề</w:t>
      </w:r>
      <w:r w:rsidRPr="00AE6E57">
        <w:rPr>
          <w:spacing w:val="-35"/>
          <w:sz w:val="28"/>
          <w:szCs w:val="28"/>
        </w:rPr>
        <w:t xml:space="preserve"> </w:t>
      </w:r>
      <w:r w:rsidRPr="00AE6E57">
        <w:rPr>
          <w:b/>
          <w:bCs/>
          <w:sz w:val="28"/>
          <w:szCs w:val="28"/>
        </w:rPr>
        <w:t>th</w:t>
      </w:r>
      <w:r w:rsidRPr="00AE6E57">
        <w:rPr>
          <w:sz w:val="28"/>
          <w:szCs w:val="28"/>
        </w:rPr>
        <w:t>ử</w:t>
      </w:r>
      <w:r w:rsidRPr="00AE6E57">
        <w:rPr>
          <w:spacing w:val="-32"/>
          <w:sz w:val="28"/>
          <w:szCs w:val="28"/>
        </w:rPr>
        <w:t xml:space="preserve"> </w:t>
      </w:r>
      <w:r w:rsidRPr="00AE6E57">
        <w:rPr>
          <w:b/>
          <w:bCs/>
          <w:sz w:val="28"/>
          <w:szCs w:val="28"/>
        </w:rPr>
        <w:t>nghi</w:t>
      </w:r>
      <w:r w:rsidRPr="00AE6E57">
        <w:rPr>
          <w:sz w:val="28"/>
          <w:szCs w:val="28"/>
        </w:rPr>
        <w:t>ệ</w:t>
      </w:r>
      <w:r w:rsidRPr="00AE6E57">
        <w:rPr>
          <w:b/>
          <w:bCs/>
          <w:sz w:val="28"/>
          <w:szCs w:val="28"/>
        </w:rPr>
        <w:t>m</w:t>
      </w:r>
    </w:p>
    <w:p w14:paraId="0A36DA71" w14:textId="77777777" w:rsidR="00187E80" w:rsidRPr="00AE6E57" w:rsidRDefault="00187E80" w:rsidP="0012702C">
      <w:pPr>
        <w:numPr>
          <w:ilvl w:val="1"/>
          <w:numId w:val="90"/>
        </w:numPr>
        <w:tabs>
          <w:tab w:val="left" w:pos="503"/>
        </w:tabs>
        <w:kinsoku w:val="0"/>
        <w:overflowPunct w:val="0"/>
        <w:spacing w:line="319" w:lineRule="exact"/>
        <w:rPr>
          <w:i/>
          <w:iCs/>
          <w:w w:val="95"/>
          <w:sz w:val="28"/>
          <w:szCs w:val="28"/>
        </w:rPr>
      </w:pPr>
      <w:r w:rsidRPr="00AE6E57">
        <w:rPr>
          <w:i/>
          <w:iCs/>
          <w:w w:val="95"/>
          <w:sz w:val="28"/>
          <w:szCs w:val="28"/>
        </w:rPr>
        <w:t>Thử nghiệm xuất</w:t>
      </w:r>
      <w:r w:rsidRPr="00AE6E57">
        <w:rPr>
          <w:i/>
          <w:iCs/>
          <w:spacing w:val="-27"/>
          <w:w w:val="95"/>
          <w:sz w:val="28"/>
          <w:szCs w:val="28"/>
        </w:rPr>
        <w:t xml:space="preserve"> </w:t>
      </w:r>
      <w:r w:rsidRPr="00AE6E57">
        <w:rPr>
          <w:i/>
          <w:iCs/>
          <w:w w:val="95"/>
          <w:sz w:val="28"/>
          <w:szCs w:val="28"/>
        </w:rPr>
        <w:t>xưởng</w:t>
      </w:r>
    </w:p>
    <w:p w14:paraId="7566D69F" w14:textId="77777777" w:rsidR="00187E80" w:rsidRPr="00AE6E57" w:rsidRDefault="00187E80" w:rsidP="00187E80">
      <w:pPr>
        <w:tabs>
          <w:tab w:val="left" w:pos="1127"/>
        </w:tabs>
        <w:kinsoku w:val="0"/>
        <w:overflowPunct w:val="0"/>
        <w:ind w:left="102" w:right="-11"/>
        <w:jc w:val="both"/>
        <w:rPr>
          <w:sz w:val="28"/>
          <w:szCs w:val="28"/>
        </w:rPr>
      </w:pPr>
      <w:r w:rsidRPr="00AE6E57">
        <w:rPr>
          <w:sz w:val="28"/>
          <w:szCs w:val="28"/>
        </w:rPr>
        <w:t>Phải</w:t>
      </w:r>
      <w:r w:rsidRPr="00AE6E57">
        <w:rPr>
          <w:spacing w:val="-8"/>
          <w:sz w:val="28"/>
          <w:szCs w:val="28"/>
        </w:rPr>
        <w:t xml:space="preserve"> </w:t>
      </w:r>
      <w:r w:rsidRPr="00AE6E57">
        <w:rPr>
          <w:sz w:val="28"/>
          <w:szCs w:val="28"/>
        </w:rPr>
        <w:t>có</w:t>
      </w:r>
      <w:r w:rsidRPr="00AE6E57">
        <w:rPr>
          <w:spacing w:val="-4"/>
          <w:sz w:val="28"/>
          <w:szCs w:val="28"/>
        </w:rPr>
        <w:t xml:space="preserve"> </w:t>
      </w:r>
      <w:r w:rsidRPr="00AE6E57">
        <w:rPr>
          <w:sz w:val="28"/>
          <w:szCs w:val="28"/>
        </w:rPr>
        <w:t>biên</w:t>
      </w:r>
      <w:r w:rsidRPr="00AE6E57">
        <w:rPr>
          <w:spacing w:val="-8"/>
          <w:sz w:val="28"/>
          <w:szCs w:val="28"/>
        </w:rPr>
        <w:t xml:space="preserve"> </w:t>
      </w:r>
      <w:r w:rsidRPr="00AE6E57">
        <w:rPr>
          <w:sz w:val="28"/>
          <w:szCs w:val="28"/>
        </w:rPr>
        <w:t>bản</w:t>
      </w:r>
      <w:r w:rsidRPr="00AE6E57">
        <w:rPr>
          <w:spacing w:val="-8"/>
          <w:sz w:val="28"/>
          <w:szCs w:val="28"/>
        </w:rPr>
        <w:t xml:space="preserve"> </w:t>
      </w:r>
      <w:r w:rsidRPr="00AE6E57">
        <w:rPr>
          <w:sz w:val="28"/>
          <w:szCs w:val="28"/>
        </w:rPr>
        <w:t>thử</w:t>
      </w:r>
      <w:r w:rsidRPr="00AE6E57">
        <w:rPr>
          <w:spacing w:val="-12"/>
          <w:sz w:val="28"/>
          <w:szCs w:val="28"/>
        </w:rPr>
        <w:t xml:space="preserve"> </w:t>
      </w:r>
      <w:r w:rsidRPr="00AE6E57">
        <w:rPr>
          <w:sz w:val="28"/>
          <w:szCs w:val="28"/>
        </w:rPr>
        <w:t>nghiệm</w:t>
      </w:r>
      <w:r w:rsidRPr="00AE6E57">
        <w:rPr>
          <w:spacing w:val="-8"/>
          <w:sz w:val="28"/>
          <w:szCs w:val="28"/>
        </w:rPr>
        <w:t xml:space="preserve"> </w:t>
      </w:r>
      <w:r w:rsidRPr="00AE6E57">
        <w:rPr>
          <w:sz w:val="28"/>
          <w:szCs w:val="28"/>
        </w:rPr>
        <w:t>thường</w:t>
      </w:r>
      <w:r w:rsidRPr="00AE6E57">
        <w:rPr>
          <w:spacing w:val="-4"/>
          <w:sz w:val="28"/>
          <w:szCs w:val="28"/>
        </w:rPr>
        <w:t xml:space="preserve"> </w:t>
      </w:r>
      <w:r w:rsidRPr="00AE6E57">
        <w:rPr>
          <w:sz w:val="28"/>
          <w:szCs w:val="28"/>
        </w:rPr>
        <w:t>xuyên</w:t>
      </w:r>
      <w:r w:rsidRPr="00AE6E57">
        <w:rPr>
          <w:spacing w:val="-8"/>
          <w:sz w:val="28"/>
          <w:szCs w:val="28"/>
        </w:rPr>
        <w:t xml:space="preserve"> </w:t>
      </w:r>
      <w:r w:rsidRPr="00AE6E57">
        <w:rPr>
          <w:sz w:val="28"/>
          <w:szCs w:val="28"/>
        </w:rPr>
        <w:t>thực</w:t>
      </w:r>
      <w:r w:rsidRPr="00AE6E57">
        <w:rPr>
          <w:spacing w:val="-3"/>
          <w:sz w:val="28"/>
          <w:szCs w:val="28"/>
        </w:rPr>
        <w:t xml:space="preserve"> </w:t>
      </w:r>
      <w:r w:rsidRPr="00AE6E57">
        <w:rPr>
          <w:sz w:val="28"/>
          <w:szCs w:val="28"/>
        </w:rPr>
        <w:t>hiện</w:t>
      </w:r>
      <w:r w:rsidRPr="00AE6E57">
        <w:rPr>
          <w:spacing w:val="-8"/>
          <w:sz w:val="28"/>
          <w:szCs w:val="28"/>
        </w:rPr>
        <w:t xml:space="preserve"> </w:t>
      </w:r>
      <w:r w:rsidRPr="00AE6E57">
        <w:rPr>
          <w:sz w:val="28"/>
          <w:szCs w:val="28"/>
        </w:rPr>
        <w:t>bởi</w:t>
      </w:r>
      <w:r w:rsidRPr="00AE6E57">
        <w:rPr>
          <w:spacing w:val="-5"/>
          <w:sz w:val="28"/>
          <w:szCs w:val="28"/>
        </w:rPr>
        <w:t xml:space="preserve"> </w:t>
      </w:r>
      <w:r w:rsidRPr="00AE6E57">
        <w:rPr>
          <w:sz w:val="28"/>
          <w:szCs w:val="28"/>
        </w:rPr>
        <w:t>nhà</w:t>
      </w:r>
      <w:r w:rsidRPr="00AE6E57">
        <w:rPr>
          <w:spacing w:val="-3"/>
          <w:sz w:val="28"/>
          <w:szCs w:val="28"/>
        </w:rPr>
        <w:t xml:space="preserve"> </w:t>
      </w:r>
      <w:r w:rsidRPr="00AE6E57">
        <w:rPr>
          <w:spacing w:val="2"/>
          <w:sz w:val="28"/>
          <w:szCs w:val="28"/>
        </w:rPr>
        <w:t>sản</w:t>
      </w:r>
      <w:r w:rsidRPr="00AE6E57">
        <w:rPr>
          <w:spacing w:val="-8"/>
          <w:sz w:val="28"/>
          <w:szCs w:val="28"/>
        </w:rPr>
        <w:t xml:space="preserve"> </w:t>
      </w:r>
      <w:r w:rsidRPr="00AE6E57">
        <w:rPr>
          <w:sz w:val="28"/>
          <w:szCs w:val="28"/>
        </w:rPr>
        <w:t>xuất trên</w:t>
      </w:r>
      <w:r w:rsidRPr="00AE6E57">
        <w:rPr>
          <w:spacing w:val="-11"/>
          <w:sz w:val="28"/>
          <w:szCs w:val="28"/>
        </w:rPr>
        <w:t xml:space="preserve"> </w:t>
      </w:r>
      <w:r w:rsidRPr="00AE6E57">
        <w:rPr>
          <w:sz w:val="28"/>
          <w:szCs w:val="28"/>
        </w:rPr>
        <w:t>sản</w:t>
      </w:r>
      <w:r w:rsidRPr="00AE6E57">
        <w:rPr>
          <w:spacing w:val="-11"/>
          <w:sz w:val="28"/>
          <w:szCs w:val="28"/>
        </w:rPr>
        <w:t xml:space="preserve"> </w:t>
      </w:r>
      <w:r w:rsidRPr="00AE6E57">
        <w:rPr>
          <w:sz w:val="28"/>
          <w:szCs w:val="28"/>
        </w:rPr>
        <w:t>phẩm</w:t>
      </w:r>
      <w:r w:rsidRPr="00AE6E57">
        <w:rPr>
          <w:spacing w:val="-11"/>
          <w:sz w:val="28"/>
          <w:szCs w:val="28"/>
        </w:rPr>
        <w:t xml:space="preserve"> </w:t>
      </w:r>
      <w:r w:rsidRPr="00AE6E57">
        <w:rPr>
          <w:sz w:val="28"/>
          <w:szCs w:val="28"/>
        </w:rPr>
        <w:t>cung</w:t>
      </w:r>
      <w:r w:rsidRPr="00AE6E57">
        <w:rPr>
          <w:spacing w:val="-11"/>
          <w:sz w:val="28"/>
          <w:szCs w:val="28"/>
        </w:rPr>
        <w:t xml:space="preserve"> </w:t>
      </w:r>
      <w:r w:rsidRPr="00AE6E57">
        <w:rPr>
          <w:sz w:val="28"/>
          <w:szCs w:val="28"/>
        </w:rPr>
        <w:t>cấp</w:t>
      </w:r>
      <w:r w:rsidRPr="00AE6E57">
        <w:rPr>
          <w:spacing w:val="-8"/>
          <w:sz w:val="28"/>
          <w:szCs w:val="28"/>
        </w:rPr>
        <w:t xml:space="preserve"> </w:t>
      </w:r>
      <w:r w:rsidRPr="00AE6E57">
        <w:rPr>
          <w:sz w:val="28"/>
          <w:szCs w:val="28"/>
        </w:rPr>
        <w:t>tại</w:t>
      </w:r>
      <w:r w:rsidRPr="00AE6E57">
        <w:rPr>
          <w:spacing w:val="-8"/>
          <w:sz w:val="28"/>
          <w:szCs w:val="28"/>
        </w:rPr>
        <w:t xml:space="preserve"> </w:t>
      </w:r>
      <w:r w:rsidRPr="00AE6E57">
        <w:rPr>
          <w:sz w:val="28"/>
          <w:szCs w:val="28"/>
        </w:rPr>
        <w:t>nhà</w:t>
      </w:r>
      <w:r w:rsidRPr="00AE6E57">
        <w:rPr>
          <w:spacing w:val="-3"/>
          <w:sz w:val="28"/>
          <w:szCs w:val="28"/>
        </w:rPr>
        <w:t xml:space="preserve"> </w:t>
      </w:r>
      <w:r w:rsidRPr="00AE6E57">
        <w:rPr>
          <w:sz w:val="28"/>
          <w:szCs w:val="28"/>
        </w:rPr>
        <w:t>máy</w:t>
      </w:r>
      <w:r w:rsidRPr="00AE6E57">
        <w:rPr>
          <w:spacing w:val="-11"/>
          <w:sz w:val="28"/>
          <w:szCs w:val="28"/>
        </w:rPr>
        <w:t xml:space="preserve"> </w:t>
      </w:r>
      <w:r w:rsidRPr="00AE6E57">
        <w:rPr>
          <w:sz w:val="28"/>
          <w:szCs w:val="28"/>
        </w:rPr>
        <w:t>của</w:t>
      </w:r>
      <w:r w:rsidRPr="00AE6E57">
        <w:rPr>
          <w:spacing w:val="-3"/>
          <w:sz w:val="28"/>
          <w:szCs w:val="28"/>
        </w:rPr>
        <w:t xml:space="preserve"> </w:t>
      </w:r>
      <w:r w:rsidRPr="00AE6E57">
        <w:rPr>
          <w:sz w:val="28"/>
          <w:szCs w:val="28"/>
        </w:rPr>
        <w:t>nhà</w:t>
      </w:r>
      <w:r w:rsidRPr="00AE6E57">
        <w:rPr>
          <w:spacing w:val="-7"/>
          <w:sz w:val="28"/>
          <w:szCs w:val="28"/>
        </w:rPr>
        <w:t xml:space="preserve"> </w:t>
      </w:r>
      <w:r w:rsidRPr="00AE6E57">
        <w:rPr>
          <w:spacing w:val="2"/>
          <w:sz w:val="28"/>
          <w:szCs w:val="28"/>
        </w:rPr>
        <w:t>sản</w:t>
      </w:r>
      <w:r w:rsidRPr="00AE6E57">
        <w:rPr>
          <w:spacing w:val="-11"/>
          <w:sz w:val="28"/>
          <w:szCs w:val="28"/>
        </w:rPr>
        <w:t xml:space="preserve"> </w:t>
      </w:r>
      <w:r w:rsidRPr="00AE6E57">
        <w:rPr>
          <w:sz w:val="28"/>
          <w:szCs w:val="28"/>
        </w:rPr>
        <w:t>xuất</w:t>
      </w:r>
      <w:r w:rsidRPr="00AE6E57">
        <w:rPr>
          <w:spacing w:val="-8"/>
          <w:sz w:val="28"/>
          <w:szCs w:val="28"/>
        </w:rPr>
        <w:t xml:space="preserve"> </w:t>
      </w:r>
      <w:r w:rsidRPr="00AE6E57">
        <w:rPr>
          <w:sz w:val="28"/>
          <w:szCs w:val="28"/>
        </w:rPr>
        <w:t>để</w:t>
      </w:r>
      <w:r w:rsidRPr="00AE6E57">
        <w:rPr>
          <w:spacing w:val="-16"/>
          <w:sz w:val="28"/>
          <w:szCs w:val="28"/>
        </w:rPr>
        <w:t xml:space="preserve"> </w:t>
      </w:r>
      <w:r w:rsidRPr="00AE6E57">
        <w:rPr>
          <w:sz w:val="28"/>
          <w:szCs w:val="28"/>
        </w:rPr>
        <w:t>chứng</w:t>
      </w:r>
      <w:r w:rsidRPr="00AE6E57">
        <w:rPr>
          <w:spacing w:val="-8"/>
          <w:sz w:val="28"/>
          <w:szCs w:val="28"/>
        </w:rPr>
        <w:t xml:space="preserve"> </w:t>
      </w:r>
      <w:r w:rsidRPr="00AE6E57">
        <w:rPr>
          <w:sz w:val="28"/>
          <w:szCs w:val="28"/>
        </w:rPr>
        <w:t>minh</w:t>
      </w:r>
      <w:r w:rsidRPr="00AE6E57">
        <w:rPr>
          <w:spacing w:val="-11"/>
          <w:sz w:val="28"/>
          <w:szCs w:val="28"/>
        </w:rPr>
        <w:t xml:space="preserve"> </w:t>
      </w:r>
      <w:r w:rsidRPr="00AE6E57">
        <w:rPr>
          <w:spacing w:val="2"/>
          <w:sz w:val="28"/>
          <w:szCs w:val="28"/>
        </w:rPr>
        <w:t>sản</w:t>
      </w:r>
      <w:r w:rsidRPr="00AE6E57">
        <w:rPr>
          <w:spacing w:val="-11"/>
          <w:sz w:val="28"/>
          <w:szCs w:val="28"/>
        </w:rPr>
        <w:t xml:space="preserve"> </w:t>
      </w:r>
      <w:r w:rsidRPr="00AE6E57">
        <w:rPr>
          <w:sz w:val="28"/>
          <w:szCs w:val="28"/>
        </w:rPr>
        <w:t>phẩm phù</w:t>
      </w:r>
      <w:r w:rsidRPr="00AE6E57">
        <w:rPr>
          <w:spacing w:val="-7"/>
          <w:sz w:val="28"/>
          <w:szCs w:val="28"/>
        </w:rPr>
        <w:t xml:space="preserve"> </w:t>
      </w:r>
      <w:r w:rsidRPr="00AE6E57">
        <w:rPr>
          <w:sz w:val="28"/>
          <w:szCs w:val="28"/>
        </w:rPr>
        <w:t>hợp</w:t>
      </w:r>
      <w:r w:rsidRPr="00AE6E57">
        <w:rPr>
          <w:spacing w:val="-4"/>
          <w:sz w:val="28"/>
          <w:szCs w:val="28"/>
        </w:rPr>
        <w:t xml:space="preserve"> </w:t>
      </w:r>
      <w:r w:rsidRPr="00AE6E57">
        <w:rPr>
          <w:sz w:val="28"/>
          <w:szCs w:val="28"/>
        </w:rPr>
        <w:t>với</w:t>
      </w:r>
      <w:r w:rsidRPr="00AE6E57">
        <w:rPr>
          <w:spacing w:val="-11"/>
          <w:sz w:val="28"/>
          <w:szCs w:val="28"/>
        </w:rPr>
        <w:t xml:space="preserve"> </w:t>
      </w:r>
      <w:r w:rsidRPr="00AE6E57">
        <w:rPr>
          <w:sz w:val="28"/>
          <w:szCs w:val="28"/>
        </w:rPr>
        <w:t>đặc</w:t>
      </w:r>
      <w:r w:rsidRPr="00AE6E57">
        <w:rPr>
          <w:spacing w:val="-10"/>
          <w:sz w:val="28"/>
          <w:szCs w:val="28"/>
        </w:rPr>
        <w:t xml:space="preserve"> </w:t>
      </w:r>
      <w:r w:rsidRPr="00AE6E57">
        <w:rPr>
          <w:sz w:val="28"/>
          <w:szCs w:val="28"/>
        </w:rPr>
        <w:t>tính</w:t>
      </w:r>
      <w:r w:rsidRPr="00AE6E57">
        <w:rPr>
          <w:spacing w:val="-11"/>
          <w:sz w:val="28"/>
          <w:szCs w:val="28"/>
        </w:rPr>
        <w:t xml:space="preserve"> </w:t>
      </w:r>
      <w:r w:rsidRPr="00AE6E57">
        <w:rPr>
          <w:spacing w:val="2"/>
          <w:sz w:val="28"/>
          <w:szCs w:val="28"/>
        </w:rPr>
        <w:t>kỹ</w:t>
      </w:r>
      <w:r w:rsidRPr="00AE6E57">
        <w:rPr>
          <w:spacing w:val="-15"/>
          <w:sz w:val="28"/>
          <w:szCs w:val="28"/>
        </w:rPr>
        <w:t xml:space="preserve"> </w:t>
      </w:r>
      <w:r w:rsidRPr="00AE6E57">
        <w:rPr>
          <w:sz w:val="28"/>
          <w:szCs w:val="28"/>
        </w:rPr>
        <w:t>thuật</w:t>
      </w:r>
      <w:r w:rsidRPr="00AE6E57">
        <w:rPr>
          <w:spacing w:val="-8"/>
          <w:sz w:val="28"/>
          <w:szCs w:val="28"/>
        </w:rPr>
        <w:t xml:space="preserve"> </w:t>
      </w:r>
      <w:r w:rsidRPr="00AE6E57">
        <w:rPr>
          <w:sz w:val="28"/>
          <w:szCs w:val="28"/>
        </w:rPr>
        <w:t>của</w:t>
      </w:r>
      <w:r w:rsidRPr="00AE6E57">
        <w:rPr>
          <w:spacing w:val="-7"/>
          <w:sz w:val="28"/>
          <w:szCs w:val="28"/>
        </w:rPr>
        <w:t xml:space="preserve"> </w:t>
      </w:r>
      <w:r w:rsidRPr="00AE6E57">
        <w:rPr>
          <w:sz w:val="28"/>
          <w:szCs w:val="28"/>
        </w:rPr>
        <w:t>hợp</w:t>
      </w:r>
      <w:r w:rsidRPr="00AE6E57">
        <w:rPr>
          <w:spacing w:val="-11"/>
          <w:sz w:val="28"/>
          <w:szCs w:val="28"/>
        </w:rPr>
        <w:t xml:space="preserve"> </w:t>
      </w:r>
      <w:r w:rsidRPr="00AE6E57">
        <w:rPr>
          <w:sz w:val="28"/>
          <w:szCs w:val="28"/>
        </w:rPr>
        <w:t>đồng.</w:t>
      </w:r>
      <w:r w:rsidRPr="00AE6E57">
        <w:rPr>
          <w:spacing w:val="-6"/>
          <w:sz w:val="28"/>
          <w:szCs w:val="28"/>
        </w:rPr>
        <w:t xml:space="preserve"> </w:t>
      </w:r>
      <w:r w:rsidRPr="00AE6E57">
        <w:rPr>
          <w:sz w:val="28"/>
          <w:szCs w:val="28"/>
        </w:rPr>
        <w:t>Biên</w:t>
      </w:r>
      <w:r w:rsidRPr="00AE6E57">
        <w:rPr>
          <w:spacing w:val="-11"/>
          <w:sz w:val="28"/>
          <w:szCs w:val="28"/>
        </w:rPr>
        <w:t xml:space="preserve"> </w:t>
      </w:r>
      <w:r w:rsidRPr="00AE6E57">
        <w:rPr>
          <w:sz w:val="28"/>
          <w:szCs w:val="28"/>
        </w:rPr>
        <w:t>bản</w:t>
      </w:r>
      <w:r w:rsidRPr="00AE6E57">
        <w:rPr>
          <w:spacing w:val="-7"/>
          <w:sz w:val="28"/>
          <w:szCs w:val="28"/>
        </w:rPr>
        <w:t xml:space="preserve"> </w:t>
      </w:r>
      <w:r w:rsidRPr="00AE6E57">
        <w:rPr>
          <w:sz w:val="28"/>
          <w:szCs w:val="28"/>
        </w:rPr>
        <w:t>này</w:t>
      </w:r>
      <w:r w:rsidRPr="00AE6E57">
        <w:rPr>
          <w:spacing w:val="-11"/>
          <w:sz w:val="28"/>
          <w:szCs w:val="28"/>
        </w:rPr>
        <w:t xml:space="preserve"> </w:t>
      </w:r>
      <w:r w:rsidRPr="00AE6E57">
        <w:rPr>
          <w:sz w:val="28"/>
          <w:szCs w:val="28"/>
        </w:rPr>
        <w:t>thực</w:t>
      </w:r>
      <w:r w:rsidRPr="00AE6E57">
        <w:rPr>
          <w:spacing w:val="-7"/>
          <w:sz w:val="28"/>
          <w:szCs w:val="28"/>
        </w:rPr>
        <w:t xml:space="preserve"> </w:t>
      </w:r>
      <w:r w:rsidRPr="00AE6E57">
        <w:rPr>
          <w:sz w:val="28"/>
          <w:szCs w:val="28"/>
        </w:rPr>
        <w:t>theo</w:t>
      </w:r>
      <w:r w:rsidRPr="00AE6E57">
        <w:rPr>
          <w:spacing w:val="-7"/>
          <w:sz w:val="28"/>
          <w:szCs w:val="28"/>
        </w:rPr>
        <w:t xml:space="preserve"> </w:t>
      </w:r>
      <w:r w:rsidRPr="00AE6E57">
        <w:rPr>
          <w:sz w:val="28"/>
          <w:szCs w:val="28"/>
        </w:rPr>
        <w:t>tiêu</w:t>
      </w:r>
      <w:r w:rsidRPr="00AE6E57">
        <w:rPr>
          <w:spacing w:val="-11"/>
          <w:sz w:val="28"/>
          <w:szCs w:val="28"/>
        </w:rPr>
        <w:t xml:space="preserve"> </w:t>
      </w:r>
      <w:r w:rsidRPr="00AE6E57">
        <w:rPr>
          <w:sz w:val="28"/>
          <w:szCs w:val="28"/>
        </w:rPr>
        <w:t>chuẩn AS</w:t>
      </w:r>
      <w:r w:rsidRPr="00AE6E57">
        <w:rPr>
          <w:spacing w:val="-29"/>
          <w:sz w:val="28"/>
          <w:szCs w:val="28"/>
        </w:rPr>
        <w:t xml:space="preserve"> </w:t>
      </w:r>
      <w:r w:rsidRPr="00AE6E57">
        <w:rPr>
          <w:sz w:val="28"/>
          <w:szCs w:val="28"/>
        </w:rPr>
        <w:t>3766</w:t>
      </w:r>
      <w:r w:rsidRPr="00AE6E57">
        <w:rPr>
          <w:spacing w:val="-25"/>
          <w:sz w:val="28"/>
          <w:szCs w:val="28"/>
        </w:rPr>
        <w:t xml:space="preserve"> </w:t>
      </w:r>
      <w:r w:rsidRPr="00AE6E57">
        <w:rPr>
          <w:sz w:val="28"/>
          <w:szCs w:val="28"/>
        </w:rPr>
        <w:t>hoặc</w:t>
      </w:r>
      <w:r w:rsidRPr="00AE6E57">
        <w:rPr>
          <w:spacing w:val="-27"/>
          <w:sz w:val="28"/>
          <w:szCs w:val="28"/>
        </w:rPr>
        <w:t xml:space="preserve"> </w:t>
      </w:r>
      <w:r w:rsidRPr="00AE6E57">
        <w:rPr>
          <w:sz w:val="28"/>
          <w:szCs w:val="28"/>
        </w:rPr>
        <w:t>tiêu</w:t>
      </w:r>
      <w:r w:rsidRPr="00AE6E57">
        <w:rPr>
          <w:spacing w:val="-31"/>
          <w:sz w:val="28"/>
          <w:szCs w:val="28"/>
        </w:rPr>
        <w:t xml:space="preserve"> </w:t>
      </w:r>
      <w:r w:rsidRPr="00AE6E57">
        <w:rPr>
          <w:sz w:val="28"/>
          <w:szCs w:val="28"/>
        </w:rPr>
        <w:t>chuẩn</w:t>
      </w:r>
      <w:r w:rsidRPr="00AE6E57">
        <w:rPr>
          <w:spacing w:val="-31"/>
          <w:sz w:val="28"/>
          <w:szCs w:val="28"/>
        </w:rPr>
        <w:t xml:space="preserve"> </w:t>
      </w:r>
      <w:r w:rsidRPr="00AE6E57">
        <w:rPr>
          <w:sz w:val="28"/>
          <w:szCs w:val="28"/>
        </w:rPr>
        <w:t>tương</w:t>
      </w:r>
      <w:r w:rsidRPr="00AE6E57">
        <w:rPr>
          <w:spacing w:val="-31"/>
          <w:sz w:val="28"/>
          <w:szCs w:val="28"/>
        </w:rPr>
        <w:t xml:space="preserve"> </w:t>
      </w:r>
      <w:r w:rsidRPr="00AE6E57">
        <w:rPr>
          <w:sz w:val="28"/>
          <w:szCs w:val="28"/>
        </w:rPr>
        <w:t>đương,</w:t>
      </w:r>
      <w:r w:rsidRPr="00AE6E57">
        <w:rPr>
          <w:spacing w:val="-26"/>
          <w:sz w:val="28"/>
          <w:szCs w:val="28"/>
        </w:rPr>
        <w:t xml:space="preserve"> </w:t>
      </w:r>
      <w:r w:rsidRPr="00AE6E57">
        <w:rPr>
          <w:sz w:val="28"/>
          <w:szCs w:val="28"/>
        </w:rPr>
        <w:t>bao</w:t>
      </w:r>
      <w:r w:rsidRPr="00AE6E57">
        <w:rPr>
          <w:spacing w:val="-25"/>
          <w:sz w:val="28"/>
          <w:szCs w:val="28"/>
        </w:rPr>
        <w:t xml:space="preserve"> </w:t>
      </w:r>
      <w:r w:rsidRPr="00AE6E57">
        <w:rPr>
          <w:sz w:val="28"/>
          <w:szCs w:val="28"/>
        </w:rPr>
        <w:t>gồm</w:t>
      </w:r>
      <w:r w:rsidRPr="00AE6E57">
        <w:rPr>
          <w:spacing w:val="-31"/>
          <w:sz w:val="28"/>
          <w:szCs w:val="28"/>
        </w:rPr>
        <w:t xml:space="preserve"> </w:t>
      </w:r>
      <w:r w:rsidRPr="00AE6E57">
        <w:rPr>
          <w:sz w:val="28"/>
          <w:szCs w:val="28"/>
        </w:rPr>
        <w:t>các</w:t>
      </w:r>
      <w:r w:rsidRPr="00AE6E57">
        <w:rPr>
          <w:spacing w:val="-27"/>
          <w:sz w:val="28"/>
          <w:szCs w:val="28"/>
        </w:rPr>
        <w:t xml:space="preserve"> </w:t>
      </w:r>
      <w:r w:rsidRPr="00AE6E57">
        <w:rPr>
          <w:sz w:val="28"/>
          <w:szCs w:val="28"/>
        </w:rPr>
        <w:t>hạng</w:t>
      </w:r>
      <w:r w:rsidRPr="00AE6E57">
        <w:rPr>
          <w:spacing w:val="-28"/>
          <w:sz w:val="28"/>
          <w:szCs w:val="28"/>
        </w:rPr>
        <w:t xml:space="preserve"> </w:t>
      </w:r>
      <w:r w:rsidRPr="00AE6E57">
        <w:rPr>
          <w:sz w:val="28"/>
          <w:szCs w:val="28"/>
        </w:rPr>
        <w:t>mục:</w:t>
      </w:r>
    </w:p>
    <w:p w14:paraId="05448D19" w14:textId="77777777" w:rsidR="00187E80" w:rsidRPr="00AE6E57" w:rsidRDefault="00187E80" w:rsidP="00187E80">
      <w:pPr>
        <w:kinsoku w:val="0"/>
        <w:overflowPunct w:val="0"/>
        <w:spacing w:line="321" w:lineRule="exact"/>
        <w:ind w:left="1299" w:right="-11"/>
        <w:rPr>
          <w:sz w:val="28"/>
          <w:szCs w:val="28"/>
        </w:rPr>
      </w:pPr>
      <w:r w:rsidRPr="00AE6E57">
        <w:rPr>
          <w:sz w:val="28"/>
          <w:szCs w:val="28"/>
        </w:rPr>
        <w:t>+ Kiểm tra ngoại quan (trơn nhẵn và không có khuyết tật)</w:t>
      </w:r>
    </w:p>
    <w:p w14:paraId="31E5AAF6" w14:textId="77777777" w:rsidR="00187E80" w:rsidRPr="00AE6E57" w:rsidRDefault="00187E80" w:rsidP="00187E80">
      <w:pPr>
        <w:kinsoku w:val="0"/>
        <w:overflowPunct w:val="0"/>
        <w:spacing w:line="322" w:lineRule="exact"/>
        <w:ind w:left="1299" w:right="-11"/>
        <w:rPr>
          <w:sz w:val="28"/>
          <w:szCs w:val="28"/>
        </w:rPr>
      </w:pPr>
      <w:r w:rsidRPr="00AE6E57">
        <w:rPr>
          <w:sz w:val="28"/>
          <w:szCs w:val="28"/>
        </w:rPr>
        <w:t>+ Đo kích thước</w:t>
      </w:r>
    </w:p>
    <w:p w14:paraId="52DC5FA8" w14:textId="77777777" w:rsidR="00187E80" w:rsidRPr="00AE6E57" w:rsidRDefault="00187E80" w:rsidP="00187E80">
      <w:pPr>
        <w:kinsoku w:val="0"/>
        <w:overflowPunct w:val="0"/>
        <w:spacing w:line="322" w:lineRule="exact"/>
        <w:ind w:left="1299" w:right="-11"/>
        <w:rPr>
          <w:sz w:val="28"/>
          <w:szCs w:val="28"/>
        </w:rPr>
      </w:pPr>
      <w:r w:rsidRPr="00AE6E57">
        <w:rPr>
          <w:sz w:val="28"/>
          <w:szCs w:val="28"/>
        </w:rPr>
        <w:t>+ Kiểm tra việc ghi nhãn</w:t>
      </w:r>
    </w:p>
    <w:p w14:paraId="6B4E8406" w14:textId="77777777" w:rsidR="00187E80" w:rsidRPr="00AE6E57" w:rsidRDefault="00187E80" w:rsidP="0012702C">
      <w:pPr>
        <w:numPr>
          <w:ilvl w:val="1"/>
          <w:numId w:val="90"/>
        </w:numPr>
        <w:tabs>
          <w:tab w:val="left" w:pos="503"/>
        </w:tabs>
        <w:kinsoku w:val="0"/>
        <w:overflowPunct w:val="0"/>
        <w:spacing w:line="319" w:lineRule="exact"/>
        <w:ind w:right="-11"/>
        <w:rPr>
          <w:i/>
          <w:iCs/>
          <w:w w:val="95"/>
          <w:sz w:val="28"/>
          <w:szCs w:val="28"/>
        </w:rPr>
      </w:pPr>
      <w:r w:rsidRPr="00AE6E57">
        <w:rPr>
          <w:i/>
          <w:iCs/>
          <w:w w:val="95"/>
          <w:sz w:val="28"/>
          <w:szCs w:val="28"/>
        </w:rPr>
        <w:t>Thử nghiệm điển hình</w:t>
      </w:r>
    </w:p>
    <w:p w14:paraId="3E2BCBC5" w14:textId="77777777" w:rsidR="00187E80" w:rsidRPr="00AE6E57" w:rsidRDefault="00187E80" w:rsidP="00187E80">
      <w:pPr>
        <w:tabs>
          <w:tab w:val="left" w:pos="1112"/>
        </w:tabs>
        <w:kinsoku w:val="0"/>
        <w:overflowPunct w:val="0"/>
        <w:ind w:left="102" w:right="-11"/>
        <w:jc w:val="both"/>
        <w:rPr>
          <w:sz w:val="28"/>
          <w:szCs w:val="28"/>
        </w:rPr>
      </w:pPr>
      <w:r w:rsidRPr="00AE6E57">
        <w:rPr>
          <w:sz w:val="28"/>
          <w:szCs w:val="28"/>
        </w:rPr>
        <w:tab/>
        <w:t>Phải</w:t>
      </w:r>
      <w:r w:rsidRPr="00AE6E57">
        <w:rPr>
          <w:spacing w:val="-15"/>
          <w:sz w:val="28"/>
          <w:szCs w:val="28"/>
        </w:rPr>
        <w:t xml:space="preserve"> </w:t>
      </w:r>
      <w:r w:rsidRPr="00AE6E57">
        <w:rPr>
          <w:sz w:val="28"/>
          <w:szCs w:val="28"/>
        </w:rPr>
        <w:t>có</w:t>
      </w:r>
      <w:r w:rsidRPr="00AE6E57">
        <w:rPr>
          <w:spacing w:val="-15"/>
          <w:sz w:val="28"/>
          <w:szCs w:val="28"/>
        </w:rPr>
        <w:t xml:space="preserve"> </w:t>
      </w:r>
      <w:r w:rsidRPr="00AE6E57">
        <w:rPr>
          <w:spacing w:val="2"/>
          <w:sz w:val="28"/>
          <w:szCs w:val="28"/>
        </w:rPr>
        <w:t>biên</w:t>
      </w:r>
      <w:r w:rsidRPr="00AE6E57">
        <w:rPr>
          <w:spacing w:val="-19"/>
          <w:sz w:val="28"/>
          <w:szCs w:val="28"/>
        </w:rPr>
        <w:t xml:space="preserve"> </w:t>
      </w:r>
      <w:r w:rsidRPr="00AE6E57">
        <w:rPr>
          <w:sz w:val="28"/>
          <w:szCs w:val="28"/>
        </w:rPr>
        <w:t>bản</w:t>
      </w:r>
      <w:r w:rsidRPr="00AE6E57">
        <w:rPr>
          <w:spacing w:val="-15"/>
          <w:sz w:val="28"/>
          <w:szCs w:val="28"/>
        </w:rPr>
        <w:t xml:space="preserve"> </w:t>
      </w:r>
      <w:r w:rsidRPr="00AE6E57">
        <w:rPr>
          <w:sz w:val="28"/>
          <w:szCs w:val="28"/>
        </w:rPr>
        <w:t>thử</w:t>
      </w:r>
      <w:r w:rsidRPr="00AE6E57">
        <w:rPr>
          <w:spacing w:val="-20"/>
          <w:sz w:val="28"/>
          <w:szCs w:val="28"/>
        </w:rPr>
        <w:t xml:space="preserve"> </w:t>
      </w:r>
      <w:r w:rsidRPr="00AE6E57">
        <w:rPr>
          <w:sz w:val="28"/>
          <w:szCs w:val="28"/>
        </w:rPr>
        <w:t>nghiệm</w:t>
      </w:r>
      <w:r w:rsidRPr="00AE6E57">
        <w:rPr>
          <w:spacing w:val="-15"/>
          <w:sz w:val="28"/>
          <w:szCs w:val="28"/>
        </w:rPr>
        <w:t xml:space="preserve"> </w:t>
      </w:r>
      <w:r w:rsidRPr="00AE6E57">
        <w:rPr>
          <w:sz w:val="28"/>
          <w:szCs w:val="28"/>
        </w:rPr>
        <w:t>điển</w:t>
      </w:r>
      <w:r w:rsidRPr="00AE6E57">
        <w:rPr>
          <w:spacing w:val="-15"/>
          <w:sz w:val="28"/>
          <w:szCs w:val="28"/>
        </w:rPr>
        <w:t xml:space="preserve"> </w:t>
      </w:r>
      <w:r w:rsidRPr="00AE6E57">
        <w:rPr>
          <w:sz w:val="28"/>
          <w:szCs w:val="28"/>
        </w:rPr>
        <w:t>hình</w:t>
      </w:r>
      <w:r w:rsidRPr="00AE6E57">
        <w:rPr>
          <w:spacing w:val="-15"/>
          <w:sz w:val="28"/>
          <w:szCs w:val="28"/>
        </w:rPr>
        <w:t xml:space="preserve"> </w:t>
      </w:r>
      <w:r w:rsidRPr="00AE6E57">
        <w:rPr>
          <w:sz w:val="28"/>
          <w:szCs w:val="28"/>
        </w:rPr>
        <w:t>thực</w:t>
      </w:r>
      <w:r w:rsidRPr="00AE6E57">
        <w:rPr>
          <w:spacing w:val="-11"/>
          <w:sz w:val="28"/>
          <w:szCs w:val="28"/>
        </w:rPr>
        <w:t xml:space="preserve"> </w:t>
      </w:r>
      <w:r w:rsidRPr="00AE6E57">
        <w:rPr>
          <w:sz w:val="28"/>
          <w:szCs w:val="28"/>
        </w:rPr>
        <w:t>hiện</w:t>
      </w:r>
      <w:r w:rsidRPr="00AE6E57">
        <w:rPr>
          <w:spacing w:val="-15"/>
          <w:sz w:val="28"/>
          <w:szCs w:val="28"/>
        </w:rPr>
        <w:t xml:space="preserve"> </w:t>
      </w:r>
      <w:r w:rsidRPr="00AE6E57">
        <w:rPr>
          <w:sz w:val="28"/>
          <w:szCs w:val="28"/>
        </w:rPr>
        <w:t>bởi</w:t>
      </w:r>
      <w:r w:rsidRPr="00AE6E57">
        <w:rPr>
          <w:spacing w:val="-19"/>
          <w:sz w:val="28"/>
          <w:szCs w:val="28"/>
        </w:rPr>
        <w:t xml:space="preserve"> </w:t>
      </w:r>
      <w:r w:rsidRPr="00AE6E57">
        <w:rPr>
          <w:sz w:val="28"/>
          <w:szCs w:val="28"/>
        </w:rPr>
        <w:t>phòng</w:t>
      </w:r>
      <w:r w:rsidRPr="00AE6E57">
        <w:rPr>
          <w:spacing w:val="-15"/>
          <w:sz w:val="28"/>
          <w:szCs w:val="28"/>
        </w:rPr>
        <w:t xml:space="preserve"> </w:t>
      </w:r>
      <w:r w:rsidRPr="00AE6E57">
        <w:rPr>
          <w:sz w:val="28"/>
          <w:szCs w:val="28"/>
        </w:rPr>
        <w:t>thử</w:t>
      </w:r>
      <w:r w:rsidRPr="00AE6E57">
        <w:rPr>
          <w:spacing w:val="-16"/>
          <w:sz w:val="28"/>
          <w:szCs w:val="28"/>
        </w:rPr>
        <w:t xml:space="preserve"> </w:t>
      </w:r>
      <w:r w:rsidRPr="00AE6E57">
        <w:rPr>
          <w:sz w:val="28"/>
          <w:szCs w:val="28"/>
        </w:rPr>
        <w:t>nghiệm độc</w:t>
      </w:r>
      <w:r w:rsidRPr="00AE6E57">
        <w:rPr>
          <w:spacing w:val="-3"/>
          <w:sz w:val="28"/>
          <w:szCs w:val="28"/>
        </w:rPr>
        <w:t xml:space="preserve"> lập</w:t>
      </w:r>
      <w:r w:rsidRPr="00AE6E57">
        <w:rPr>
          <w:spacing w:val="-4"/>
          <w:sz w:val="28"/>
          <w:szCs w:val="28"/>
        </w:rPr>
        <w:t xml:space="preserve"> </w:t>
      </w:r>
      <w:r w:rsidRPr="00AE6E57">
        <w:rPr>
          <w:sz w:val="28"/>
          <w:szCs w:val="28"/>
        </w:rPr>
        <w:t>trên</w:t>
      </w:r>
      <w:r w:rsidRPr="00AE6E57">
        <w:rPr>
          <w:spacing w:val="-8"/>
          <w:sz w:val="28"/>
          <w:szCs w:val="28"/>
        </w:rPr>
        <w:t xml:space="preserve"> </w:t>
      </w:r>
      <w:r w:rsidRPr="00AE6E57">
        <w:rPr>
          <w:sz w:val="28"/>
          <w:szCs w:val="28"/>
        </w:rPr>
        <w:t>sản</w:t>
      </w:r>
      <w:r w:rsidRPr="00AE6E57">
        <w:rPr>
          <w:spacing w:val="-8"/>
          <w:sz w:val="28"/>
          <w:szCs w:val="28"/>
        </w:rPr>
        <w:t xml:space="preserve"> </w:t>
      </w:r>
      <w:r w:rsidRPr="00AE6E57">
        <w:rPr>
          <w:sz w:val="28"/>
          <w:szCs w:val="28"/>
        </w:rPr>
        <w:t>phẩm</w:t>
      </w:r>
      <w:r w:rsidRPr="00AE6E57">
        <w:rPr>
          <w:spacing w:val="-8"/>
          <w:sz w:val="28"/>
          <w:szCs w:val="28"/>
        </w:rPr>
        <w:t xml:space="preserve"> </w:t>
      </w:r>
      <w:r w:rsidRPr="00AE6E57">
        <w:rPr>
          <w:sz w:val="28"/>
          <w:szCs w:val="28"/>
        </w:rPr>
        <w:t>tương</w:t>
      </w:r>
      <w:r w:rsidRPr="00AE6E57">
        <w:rPr>
          <w:spacing w:val="-8"/>
          <w:sz w:val="28"/>
          <w:szCs w:val="28"/>
        </w:rPr>
        <w:t xml:space="preserve"> </w:t>
      </w:r>
      <w:r w:rsidRPr="00AE6E57">
        <w:rPr>
          <w:sz w:val="28"/>
          <w:szCs w:val="28"/>
        </w:rPr>
        <w:t>tự</w:t>
      </w:r>
      <w:r w:rsidRPr="00AE6E57">
        <w:rPr>
          <w:spacing w:val="-12"/>
          <w:sz w:val="28"/>
          <w:szCs w:val="28"/>
        </w:rPr>
        <w:t xml:space="preserve"> </w:t>
      </w:r>
      <w:r w:rsidRPr="00AE6E57">
        <w:rPr>
          <w:sz w:val="28"/>
          <w:szCs w:val="28"/>
        </w:rPr>
        <w:t>sản</w:t>
      </w:r>
      <w:r w:rsidRPr="00AE6E57">
        <w:rPr>
          <w:spacing w:val="-8"/>
          <w:sz w:val="28"/>
          <w:szCs w:val="28"/>
        </w:rPr>
        <w:t xml:space="preserve"> </w:t>
      </w:r>
      <w:r w:rsidRPr="00AE6E57">
        <w:rPr>
          <w:sz w:val="28"/>
          <w:szCs w:val="28"/>
        </w:rPr>
        <w:t>phẩm</w:t>
      </w:r>
      <w:r w:rsidRPr="00AE6E57">
        <w:rPr>
          <w:spacing w:val="-8"/>
          <w:sz w:val="28"/>
          <w:szCs w:val="28"/>
        </w:rPr>
        <w:t xml:space="preserve"> </w:t>
      </w:r>
      <w:r w:rsidRPr="00AE6E57">
        <w:rPr>
          <w:sz w:val="28"/>
          <w:szCs w:val="28"/>
        </w:rPr>
        <w:t>chào</w:t>
      </w:r>
      <w:r w:rsidRPr="00AE6E57">
        <w:rPr>
          <w:spacing w:val="-4"/>
          <w:sz w:val="28"/>
          <w:szCs w:val="28"/>
        </w:rPr>
        <w:t xml:space="preserve"> </w:t>
      </w:r>
      <w:r w:rsidRPr="00AE6E57">
        <w:rPr>
          <w:sz w:val="28"/>
          <w:szCs w:val="28"/>
        </w:rPr>
        <w:t>để</w:t>
      </w:r>
      <w:r w:rsidRPr="00AE6E57">
        <w:rPr>
          <w:spacing w:val="-12"/>
          <w:sz w:val="28"/>
          <w:szCs w:val="28"/>
        </w:rPr>
        <w:t xml:space="preserve"> </w:t>
      </w:r>
      <w:r w:rsidRPr="00AE6E57">
        <w:rPr>
          <w:sz w:val="28"/>
          <w:szCs w:val="28"/>
        </w:rPr>
        <w:t>chứng</w:t>
      </w:r>
      <w:r w:rsidRPr="00AE6E57">
        <w:rPr>
          <w:spacing w:val="-1"/>
          <w:sz w:val="28"/>
          <w:szCs w:val="28"/>
        </w:rPr>
        <w:t xml:space="preserve"> </w:t>
      </w:r>
      <w:r w:rsidRPr="00AE6E57">
        <w:rPr>
          <w:sz w:val="28"/>
          <w:szCs w:val="28"/>
        </w:rPr>
        <w:t>minh</w:t>
      </w:r>
      <w:r w:rsidRPr="00AE6E57">
        <w:rPr>
          <w:spacing w:val="-4"/>
          <w:sz w:val="28"/>
          <w:szCs w:val="28"/>
        </w:rPr>
        <w:t xml:space="preserve"> </w:t>
      </w:r>
      <w:r w:rsidRPr="00AE6E57">
        <w:rPr>
          <w:spacing w:val="2"/>
          <w:sz w:val="28"/>
          <w:szCs w:val="28"/>
        </w:rPr>
        <w:t>sản</w:t>
      </w:r>
      <w:r w:rsidRPr="00AE6E57">
        <w:rPr>
          <w:spacing w:val="-8"/>
          <w:sz w:val="28"/>
          <w:szCs w:val="28"/>
        </w:rPr>
        <w:t xml:space="preserve"> </w:t>
      </w:r>
      <w:r w:rsidRPr="00AE6E57">
        <w:rPr>
          <w:sz w:val="28"/>
          <w:szCs w:val="28"/>
        </w:rPr>
        <w:t>phẩm</w:t>
      </w:r>
      <w:r w:rsidRPr="00AE6E57">
        <w:rPr>
          <w:spacing w:val="-8"/>
          <w:sz w:val="28"/>
          <w:szCs w:val="28"/>
        </w:rPr>
        <w:t xml:space="preserve"> </w:t>
      </w:r>
      <w:r w:rsidRPr="00AE6E57">
        <w:rPr>
          <w:sz w:val="28"/>
          <w:szCs w:val="28"/>
        </w:rPr>
        <w:t>chào phù</w:t>
      </w:r>
      <w:r w:rsidRPr="00AE6E57">
        <w:rPr>
          <w:spacing w:val="-4"/>
          <w:sz w:val="28"/>
          <w:szCs w:val="28"/>
        </w:rPr>
        <w:t xml:space="preserve"> </w:t>
      </w:r>
      <w:r w:rsidRPr="00AE6E57">
        <w:rPr>
          <w:sz w:val="28"/>
          <w:szCs w:val="28"/>
        </w:rPr>
        <w:t>hợp</w:t>
      </w:r>
      <w:r w:rsidRPr="00AE6E57">
        <w:rPr>
          <w:spacing w:val="-4"/>
          <w:sz w:val="28"/>
          <w:szCs w:val="28"/>
        </w:rPr>
        <w:t xml:space="preserve"> </w:t>
      </w:r>
      <w:r w:rsidRPr="00AE6E57">
        <w:rPr>
          <w:sz w:val="28"/>
          <w:szCs w:val="28"/>
        </w:rPr>
        <w:t>với</w:t>
      </w:r>
      <w:r w:rsidRPr="00AE6E57">
        <w:rPr>
          <w:spacing w:val="-12"/>
          <w:sz w:val="28"/>
          <w:szCs w:val="28"/>
        </w:rPr>
        <w:t xml:space="preserve"> </w:t>
      </w:r>
      <w:r w:rsidRPr="00AE6E57">
        <w:rPr>
          <w:sz w:val="28"/>
          <w:szCs w:val="28"/>
        </w:rPr>
        <w:t>đặc</w:t>
      </w:r>
      <w:r w:rsidRPr="00AE6E57">
        <w:rPr>
          <w:spacing w:val="-7"/>
          <w:sz w:val="28"/>
          <w:szCs w:val="28"/>
        </w:rPr>
        <w:t xml:space="preserve"> </w:t>
      </w:r>
      <w:r w:rsidRPr="00AE6E57">
        <w:rPr>
          <w:sz w:val="28"/>
          <w:szCs w:val="28"/>
        </w:rPr>
        <w:t>tính</w:t>
      </w:r>
      <w:r w:rsidRPr="00AE6E57">
        <w:rPr>
          <w:spacing w:val="-8"/>
          <w:sz w:val="28"/>
          <w:szCs w:val="28"/>
        </w:rPr>
        <w:t xml:space="preserve"> </w:t>
      </w:r>
      <w:r w:rsidRPr="00AE6E57">
        <w:rPr>
          <w:spacing w:val="2"/>
          <w:sz w:val="28"/>
          <w:szCs w:val="28"/>
        </w:rPr>
        <w:t>kỹ</w:t>
      </w:r>
      <w:r w:rsidRPr="00AE6E57">
        <w:rPr>
          <w:spacing w:val="-12"/>
          <w:sz w:val="28"/>
          <w:szCs w:val="28"/>
        </w:rPr>
        <w:t xml:space="preserve"> </w:t>
      </w:r>
      <w:r w:rsidRPr="00AE6E57">
        <w:rPr>
          <w:sz w:val="28"/>
          <w:szCs w:val="28"/>
        </w:rPr>
        <w:t>thuật</w:t>
      </w:r>
      <w:r w:rsidRPr="00AE6E57">
        <w:rPr>
          <w:spacing w:val="-9"/>
          <w:sz w:val="28"/>
          <w:szCs w:val="28"/>
        </w:rPr>
        <w:t xml:space="preserve"> </w:t>
      </w:r>
      <w:r w:rsidRPr="00AE6E57">
        <w:rPr>
          <w:sz w:val="28"/>
          <w:szCs w:val="28"/>
        </w:rPr>
        <w:t>của</w:t>
      </w:r>
      <w:r w:rsidRPr="00AE6E57">
        <w:rPr>
          <w:spacing w:val="-4"/>
          <w:sz w:val="28"/>
          <w:szCs w:val="28"/>
        </w:rPr>
        <w:t xml:space="preserve"> </w:t>
      </w:r>
      <w:r w:rsidRPr="00AE6E57">
        <w:rPr>
          <w:spacing w:val="-3"/>
          <w:sz w:val="28"/>
          <w:szCs w:val="28"/>
        </w:rPr>
        <w:t>hồ</w:t>
      </w:r>
      <w:r w:rsidRPr="00AE6E57">
        <w:rPr>
          <w:spacing w:val="-16"/>
          <w:sz w:val="28"/>
          <w:szCs w:val="28"/>
        </w:rPr>
        <w:t xml:space="preserve"> </w:t>
      </w:r>
      <w:r w:rsidRPr="00AE6E57">
        <w:rPr>
          <w:sz w:val="28"/>
          <w:szCs w:val="28"/>
        </w:rPr>
        <w:t>sơ</w:t>
      </w:r>
      <w:r w:rsidRPr="00AE6E57">
        <w:rPr>
          <w:spacing w:val="-12"/>
          <w:sz w:val="28"/>
          <w:szCs w:val="28"/>
        </w:rPr>
        <w:t xml:space="preserve"> </w:t>
      </w:r>
      <w:r w:rsidRPr="00AE6E57">
        <w:rPr>
          <w:sz w:val="28"/>
          <w:szCs w:val="28"/>
        </w:rPr>
        <w:t>mời</w:t>
      </w:r>
      <w:r w:rsidRPr="00AE6E57">
        <w:rPr>
          <w:spacing w:val="-12"/>
          <w:sz w:val="28"/>
          <w:szCs w:val="28"/>
        </w:rPr>
        <w:t xml:space="preserve"> </w:t>
      </w:r>
      <w:r w:rsidRPr="00AE6E57">
        <w:rPr>
          <w:sz w:val="28"/>
          <w:szCs w:val="28"/>
        </w:rPr>
        <w:t>thầu.</w:t>
      </w:r>
      <w:r w:rsidRPr="00AE6E57">
        <w:rPr>
          <w:spacing w:val="-3"/>
          <w:sz w:val="28"/>
          <w:szCs w:val="28"/>
        </w:rPr>
        <w:t xml:space="preserve"> </w:t>
      </w:r>
      <w:r w:rsidRPr="00AE6E57">
        <w:rPr>
          <w:sz w:val="28"/>
          <w:szCs w:val="28"/>
        </w:rPr>
        <w:t>Biên</w:t>
      </w:r>
      <w:r w:rsidRPr="00AE6E57">
        <w:rPr>
          <w:spacing w:val="-8"/>
          <w:sz w:val="28"/>
          <w:szCs w:val="28"/>
        </w:rPr>
        <w:t xml:space="preserve"> </w:t>
      </w:r>
      <w:r w:rsidRPr="00AE6E57">
        <w:rPr>
          <w:sz w:val="28"/>
          <w:szCs w:val="28"/>
        </w:rPr>
        <w:t>bản</w:t>
      </w:r>
      <w:r w:rsidRPr="00AE6E57">
        <w:rPr>
          <w:spacing w:val="-8"/>
          <w:sz w:val="28"/>
          <w:szCs w:val="28"/>
        </w:rPr>
        <w:t xml:space="preserve"> </w:t>
      </w:r>
      <w:r w:rsidRPr="00AE6E57">
        <w:rPr>
          <w:sz w:val="28"/>
          <w:szCs w:val="28"/>
        </w:rPr>
        <w:t>này</w:t>
      </w:r>
      <w:r w:rsidRPr="00AE6E57">
        <w:rPr>
          <w:spacing w:val="-12"/>
          <w:sz w:val="28"/>
          <w:szCs w:val="28"/>
        </w:rPr>
        <w:t xml:space="preserve"> </w:t>
      </w:r>
      <w:r w:rsidRPr="00AE6E57">
        <w:rPr>
          <w:sz w:val="28"/>
          <w:szCs w:val="28"/>
        </w:rPr>
        <w:t>thực</w:t>
      </w:r>
      <w:r w:rsidRPr="00AE6E57">
        <w:rPr>
          <w:spacing w:val="-4"/>
          <w:sz w:val="28"/>
          <w:szCs w:val="28"/>
        </w:rPr>
        <w:t xml:space="preserve"> </w:t>
      </w:r>
      <w:r w:rsidRPr="00AE6E57">
        <w:rPr>
          <w:sz w:val="28"/>
          <w:szCs w:val="28"/>
        </w:rPr>
        <w:t>hiện</w:t>
      </w:r>
      <w:r w:rsidRPr="00AE6E57">
        <w:rPr>
          <w:spacing w:val="-8"/>
          <w:sz w:val="28"/>
          <w:szCs w:val="28"/>
        </w:rPr>
        <w:t xml:space="preserve"> </w:t>
      </w:r>
      <w:r w:rsidRPr="00AE6E57">
        <w:rPr>
          <w:sz w:val="28"/>
          <w:szCs w:val="28"/>
        </w:rPr>
        <w:t>theo tiêu</w:t>
      </w:r>
      <w:r w:rsidRPr="00AE6E57">
        <w:rPr>
          <w:spacing w:val="-28"/>
          <w:sz w:val="28"/>
          <w:szCs w:val="28"/>
        </w:rPr>
        <w:t xml:space="preserve"> </w:t>
      </w:r>
      <w:r w:rsidRPr="00AE6E57">
        <w:rPr>
          <w:sz w:val="28"/>
          <w:szCs w:val="28"/>
        </w:rPr>
        <w:t>chuẩn</w:t>
      </w:r>
      <w:r w:rsidRPr="00AE6E57">
        <w:rPr>
          <w:spacing w:val="-25"/>
          <w:sz w:val="28"/>
          <w:szCs w:val="28"/>
        </w:rPr>
        <w:t xml:space="preserve"> </w:t>
      </w:r>
      <w:r w:rsidRPr="00AE6E57">
        <w:rPr>
          <w:spacing w:val="-3"/>
          <w:sz w:val="28"/>
          <w:szCs w:val="28"/>
        </w:rPr>
        <w:t>AS</w:t>
      </w:r>
      <w:r w:rsidRPr="00AE6E57">
        <w:rPr>
          <w:spacing w:val="-26"/>
          <w:sz w:val="28"/>
          <w:szCs w:val="28"/>
        </w:rPr>
        <w:t xml:space="preserve"> </w:t>
      </w:r>
      <w:r w:rsidRPr="00AE6E57">
        <w:rPr>
          <w:sz w:val="28"/>
          <w:szCs w:val="28"/>
        </w:rPr>
        <w:t>3766</w:t>
      </w:r>
      <w:r w:rsidRPr="00AE6E57">
        <w:rPr>
          <w:spacing w:val="-25"/>
          <w:sz w:val="28"/>
          <w:szCs w:val="28"/>
        </w:rPr>
        <w:t xml:space="preserve"> </w:t>
      </w:r>
      <w:r w:rsidRPr="00AE6E57">
        <w:rPr>
          <w:sz w:val="28"/>
          <w:szCs w:val="28"/>
        </w:rPr>
        <w:t>hoặc</w:t>
      </w:r>
      <w:r w:rsidRPr="00AE6E57">
        <w:rPr>
          <w:spacing w:val="-24"/>
          <w:sz w:val="28"/>
          <w:szCs w:val="28"/>
        </w:rPr>
        <w:t xml:space="preserve"> </w:t>
      </w:r>
      <w:r w:rsidRPr="00AE6E57">
        <w:rPr>
          <w:sz w:val="28"/>
          <w:szCs w:val="28"/>
        </w:rPr>
        <w:t>tiêu</w:t>
      </w:r>
      <w:r w:rsidRPr="00AE6E57">
        <w:rPr>
          <w:spacing w:val="-28"/>
          <w:sz w:val="28"/>
          <w:szCs w:val="28"/>
        </w:rPr>
        <w:t xml:space="preserve"> </w:t>
      </w:r>
      <w:r w:rsidRPr="00AE6E57">
        <w:rPr>
          <w:sz w:val="28"/>
          <w:szCs w:val="28"/>
        </w:rPr>
        <w:t>chuẩn</w:t>
      </w:r>
      <w:r w:rsidRPr="00AE6E57">
        <w:rPr>
          <w:spacing w:val="-28"/>
          <w:sz w:val="28"/>
          <w:szCs w:val="28"/>
        </w:rPr>
        <w:t xml:space="preserve"> </w:t>
      </w:r>
      <w:r w:rsidRPr="00AE6E57">
        <w:rPr>
          <w:sz w:val="28"/>
          <w:szCs w:val="28"/>
        </w:rPr>
        <w:t>tương</w:t>
      </w:r>
      <w:r w:rsidRPr="00AE6E57">
        <w:rPr>
          <w:spacing w:val="-28"/>
          <w:sz w:val="28"/>
          <w:szCs w:val="28"/>
        </w:rPr>
        <w:t xml:space="preserve"> </w:t>
      </w:r>
      <w:r w:rsidRPr="00AE6E57">
        <w:rPr>
          <w:sz w:val="28"/>
          <w:szCs w:val="28"/>
        </w:rPr>
        <w:t>đương,</w:t>
      </w:r>
      <w:r w:rsidRPr="00AE6E57">
        <w:rPr>
          <w:spacing w:val="-24"/>
          <w:sz w:val="28"/>
          <w:szCs w:val="28"/>
        </w:rPr>
        <w:t xml:space="preserve"> </w:t>
      </w:r>
      <w:r w:rsidRPr="00AE6E57">
        <w:rPr>
          <w:sz w:val="28"/>
          <w:szCs w:val="28"/>
        </w:rPr>
        <w:t>bao</w:t>
      </w:r>
      <w:r w:rsidRPr="00AE6E57">
        <w:rPr>
          <w:spacing w:val="-25"/>
          <w:sz w:val="28"/>
          <w:szCs w:val="28"/>
        </w:rPr>
        <w:t xml:space="preserve"> </w:t>
      </w:r>
      <w:r w:rsidRPr="00AE6E57">
        <w:rPr>
          <w:sz w:val="28"/>
          <w:szCs w:val="28"/>
        </w:rPr>
        <w:t>gồm</w:t>
      </w:r>
      <w:r w:rsidRPr="00AE6E57">
        <w:rPr>
          <w:spacing w:val="-32"/>
          <w:sz w:val="28"/>
          <w:szCs w:val="28"/>
        </w:rPr>
        <w:t xml:space="preserve"> </w:t>
      </w:r>
      <w:r w:rsidRPr="00AE6E57">
        <w:rPr>
          <w:sz w:val="28"/>
          <w:szCs w:val="28"/>
        </w:rPr>
        <w:t>các</w:t>
      </w:r>
      <w:r w:rsidRPr="00AE6E57">
        <w:rPr>
          <w:spacing w:val="-21"/>
          <w:sz w:val="28"/>
          <w:szCs w:val="28"/>
        </w:rPr>
        <w:t xml:space="preserve"> </w:t>
      </w:r>
      <w:r w:rsidRPr="00AE6E57">
        <w:rPr>
          <w:sz w:val="28"/>
          <w:szCs w:val="28"/>
        </w:rPr>
        <w:t>hạng</w:t>
      </w:r>
      <w:r w:rsidRPr="00AE6E57">
        <w:rPr>
          <w:spacing w:val="-25"/>
          <w:sz w:val="28"/>
          <w:szCs w:val="28"/>
        </w:rPr>
        <w:t xml:space="preserve"> </w:t>
      </w:r>
      <w:r w:rsidRPr="00AE6E57">
        <w:rPr>
          <w:sz w:val="28"/>
          <w:szCs w:val="28"/>
        </w:rPr>
        <w:t>mục:</w:t>
      </w:r>
    </w:p>
    <w:p w14:paraId="31352C7E" w14:textId="77777777" w:rsidR="00187E80" w:rsidRPr="00AE6E57" w:rsidRDefault="00187E80" w:rsidP="00187E80">
      <w:pPr>
        <w:kinsoku w:val="0"/>
        <w:overflowPunct w:val="0"/>
        <w:spacing w:line="321" w:lineRule="exact"/>
        <w:ind w:left="1299"/>
        <w:rPr>
          <w:sz w:val="28"/>
          <w:szCs w:val="28"/>
        </w:rPr>
      </w:pPr>
      <w:r w:rsidRPr="00AE6E57">
        <w:rPr>
          <w:sz w:val="28"/>
          <w:szCs w:val="28"/>
        </w:rPr>
        <w:t>+ Thử nghiệm tĩnh theo AS 3766</w:t>
      </w:r>
    </w:p>
    <w:p w14:paraId="5FF8B523" w14:textId="77777777" w:rsidR="00187E80" w:rsidRPr="00AE6E57" w:rsidRDefault="00187E80" w:rsidP="00187E80">
      <w:pPr>
        <w:kinsoku w:val="0"/>
        <w:overflowPunct w:val="0"/>
        <w:spacing w:line="322" w:lineRule="exact"/>
        <w:ind w:left="1299"/>
        <w:rPr>
          <w:sz w:val="28"/>
          <w:szCs w:val="28"/>
        </w:rPr>
      </w:pPr>
      <w:r w:rsidRPr="00AE6E57">
        <w:rPr>
          <w:sz w:val="28"/>
          <w:szCs w:val="28"/>
        </w:rPr>
        <w:t>+ Thử nghiệm động theo AS 3766</w:t>
      </w:r>
    </w:p>
    <w:p w14:paraId="6349F7F9" w14:textId="77777777" w:rsidR="00187E80" w:rsidRPr="00AE6E57" w:rsidRDefault="00187E80" w:rsidP="00187E80">
      <w:pPr>
        <w:kinsoku w:val="0"/>
        <w:overflowPunct w:val="0"/>
        <w:spacing w:line="322" w:lineRule="exact"/>
        <w:ind w:left="1299"/>
        <w:rPr>
          <w:sz w:val="28"/>
          <w:szCs w:val="28"/>
        </w:rPr>
      </w:pPr>
      <w:r w:rsidRPr="00AE6E57">
        <w:rPr>
          <w:sz w:val="28"/>
          <w:szCs w:val="28"/>
        </w:rPr>
        <w:t>+ Thử nghiệm chu kỳ nhiệt theo AS 3766</w:t>
      </w:r>
    </w:p>
    <w:p w14:paraId="27BAF9C1" w14:textId="77777777" w:rsidR="00187E80" w:rsidRPr="00AE6E57" w:rsidRDefault="00187E80" w:rsidP="00187E80">
      <w:pPr>
        <w:kinsoku w:val="0"/>
        <w:overflowPunct w:val="0"/>
        <w:spacing w:line="322" w:lineRule="exact"/>
        <w:ind w:left="1299"/>
        <w:rPr>
          <w:sz w:val="28"/>
          <w:szCs w:val="28"/>
        </w:rPr>
      </w:pPr>
      <w:r w:rsidRPr="00AE6E57">
        <w:rPr>
          <w:sz w:val="28"/>
          <w:szCs w:val="28"/>
        </w:rPr>
        <w:t>+ Thử nghiệm lực phá hủy theo AS 3766</w:t>
      </w:r>
    </w:p>
    <w:p w14:paraId="4B0C22FA" w14:textId="77777777" w:rsidR="00187E80" w:rsidRPr="00AE6E57" w:rsidRDefault="00187E80" w:rsidP="00187E80">
      <w:pPr>
        <w:kinsoku w:val="0"/>
        <w:overflowPunct w:val="0"/>
        <w:spacing w:line="322" w:lineRule="exact"/>
        <w:ind w:left="1299"/>
        <w:rPr>
          <w:sz w:val="28"/>
          <w:szCs w:val="28"/>
        </w:rPr>
      </w:pPr>
      <w:r w:rsidRPr="00AE6E57">
        <w:rPr>
          <w:sz w:val="28"/>
          <w:szCs w:val="28"/>
        </w:rPr>
        <w:t>+ Định danh nhựa cách điện và hàm lượng sợi thủy tinh</w:t>
      </w:r>
    </w:p>
    <w:p w14:paraId="2BA69DB3" w14:textId="77777777" w:rsidR="00187E80" w:rsidRPr="00AE6E57" w:rsidRDefault="00187E80" w:rsidP="00187E80">
      <w:pPr>
        <w:kinsoku w:val="0"/>
        <w:overflowPunct w:val="0"/>
        <w:spacing w:line="322" w:lineRule="exact"/>
        <w:ind w:left="1299"/>
        <w:rPr>
          <w:sz w:val="28"/>
          <w:szCs w:val="28"/>
        </w:rPr>
      </w:pPr>
      <w:r w:rsidRPr="00AE6E57">
        <w:rPr>
          <w:sz w:val="28"/>
          <w:szCs w:val="28"/>
        </w:rPr>
        <w:t>+ Thử nghiệm chiều dày lớp mạ</w:t>
      </w:r>
    </w:p>
    <w:p w14:paraId="31FC9D71" w14:textId="77777777" w:rsidR="00187E80" w:rsidRPr="00AE6E57" w:rsidRDefault="00187E80" w:rsidP="00187E80">
      <w:pPr>
        <w:kinsoku w:val="0"/>
        <w:overflowPunct w:val="0"/>
        <w:spacing w:line="322" w:lineRule="exact"/>
        <w:ind w:left="1299"/>
        <w:rPr>
          <w:sz w:val="28"/>
          <w:szCs w:val="28"/>
        </w:rPr>
      </w:pPr>
      <w:r w:rsidRPr="00AE6E57">
        <w:rPr>
          <w:sz w:val="28"/>
          <w:szCs w:val="28"/>
        </w:rPr>
        <w:t>+ Thử nghiệm độ bền điện của cách điện</w:t>
      </w:r>
    </w:p>
    <w:p w14:paraId="4330C17B" w14:textId="77777777" w:rsidR="00187E80" w:rsidRPr="00AE6E57" w:rsidRDefault="00187E80" w:rsidP="00187E80">
      <w:pPr>
        <w:tabs>
          <w:tab w:val="left" w:pos="1103"/>
        </w:tabs>
        <w:kinsoku w:val="0"/>
        <w:overflowPunct w:val="0"/>
        <w:ind w:left="102" w:right="-11"/>
        <w:jc w:val="both"/>
        <w:rPr>
          <w:sz w:val="28"/>
          <w:szCs w:val="28"/>
        </w:rPr>
      </w:pPr>
      <w:r w:rsidRPr="00AE6E57">
        <w:rPr>
          <w:sz w:val="28"/>
          <w:szCs w:val="28"/>
        </w:rPr>
        <w:tab/>
        <w:t>Trong</w:t>
      </w:r>
      <w:r w:rsidRPr="00AE6E57">
        <w:rPr>
          <w:spacing w:val="-35"/>
          <w:sz w:val="28"/>
          <w:szCs w:val="28"/>
        </w:rPr>
        <w:t xml:space="preserve"> </w:t>
      </w:r>
      <w:r w:rsidRPr="00AE6E57">
        <w:rPr>
          <w:sz w:val="28"/>
          <w:szCs w:val="28"/>
        </w:rPr>
        <w:t>trường</w:t>
      </w:r>
      <w:r w:rsidRPr="00AE6E57">
        <w:rPr>
          <w:spacing w:val="-33"/>
          <w:sz w:val="28"/>
          <w:szCs w:val="28"/>
        </w:rPr>
        <w:t xml:space="preserve"> </w:t>
      </w:r>
      <w:r w:rsidRPr="00AE6E57">
        <w:rPr>
          <w:sz w:val="28"/>
          <w:szCs w:val="28"/>
        </w:rPr>
        <w:t>hợp</w:t>
      </w:r>
      <w:r w:rsidRPr="00AE6E57">
        <w:rPr>
          <w:spacing w:val="-33"/>
          <w:sz w:val="28"/>
          <w:szCs w:val="28"/>
        </w:rPr>
        <w:t xml:space="preserve"> </w:t>
      </w:r>
      <w:r w:rsidRPr="00AE6E57">
        <w:rPr>
          <w:sz w:val="28"/>
          <w:szCs w:val="28"/>
        </w:rPr>
        <w:t>biên</w:t>
      </w:r>
      <w:r w:rsidRPr="00AE6E57">
        <w:rPr>
          <w:spacing w:val="-35"/>
          <w:sz w:val="28"/>
          <w:szCs w:val="28"/>
        </w:rPr>
        <w:t xml:space="preserve"> </w:t>
      </w:r>
      <w:r w:rsidRPr="00AE6E57">
        <w:rPr>
          <w:sz w:val="28"/>
          <w:szCs w:val="28"/>
        </w:rPr>
        <w:t>bản</w:t>
      </w:r>
      <w:r w:rsidRPr="00AE6E57">
        <w:rPr>
          <w:spacing w:val="-35"/>
          <w:sz w:val="28"/>
          <w:szCs w:val="28"/>
        </w:rPr>
        <w:t xml:space="preserve"> </w:t>
      </w:r>
      <w:r w:rsidRPr="00AE6E57">
        <w:rPr>
          <w:sz w:val="28"/>
          <w:szCs w:val="28"/>
        </w:rPr>
        <w:t>thử</w:t>
      </w:r>
      <w:r w:rsidRPr="00AE6E57">
        <w:rPr>
          <w:spacing w:val="-38"/>
          <w:sz w:val="28"/>
          <w:szCs w:val="28"/>
        </w:rPr>
        <w:t xml:space="preserve"> </w:t>
      </w:r>
      <w:r w:rsidRPr="00AE6E57">
        <w:rPr>
          <w:sz w:val="28"/>
          <w:szCs w:val="28"/>
        </w:rPr>
        <w:t>nghiệm</w:t>
      </w:r>
      <w:r w:rsidRPr="00AE6E57">
        <w:rPr>
          <w:spacing w:val="-36"/>
          <w:sz w:val="28"/>
          <w:szCs w:val="28"/>
        </w:rPr>
        <w:t xml:space="preserve"> </w:t>
      </w:r>
      <w:r w:rsidRPr="00AE6E57">
        <w:rPr>
          <w:sz w:val="28"/>
          <w:szCs w:val="28"/>
        </w:rPr>
        <w:t>điển</w:t>
      </w:r>
      <w:r w:rsidRPr="00AE6E57">
        <w:rPr>
          <w:spacing w:val="-33"/>
          <w:sz w:val="28"/>
          <w:szCs w:val="28"/>
        </w:rPr>
        <w:t xml:space="preserve"> </w:t>
      </w:r>
      <w:r w:rsidRPr="00AE6E57">
        <w:rPr>
          <w:sz w:val="28"/>
          <w:szCs w:val="28"/>
        </w:rPr>
        <w:t>hình</w:t>
      </w:r>
      <w:r w:rsidRPr="00AE6E57">
        <w:rPr>
          <w:spacing w:val="-33"/>
          <w:sz w:val="28"/>
          <w:szCs w:val="28"/>
        </w:rPr>
        <w:t xml:space="preserve"> </w:t>
      </w:r>
      <w:r w:rsidRPr="00AE6E57">
        <w:rPr>
          <w:sz w:val="28"/>
          <w:szCs w:val="28"/>
        </w:rPr>
        <w:t>được</w:t>
      </w:r>
      <w:r w:rsidRPr="00AE6E57">
        <w:rPr>
          <w:spacing w:val="-32"/>
          <w:sz w:val="28"/>
          <w:szCs w:val="28"/>
        </w:rPr>
        <w:t xml:space="preserve"> </w:t>
      </w:r>
      <w:r w:rsidRPr="00AE6E57">
        <w:rPr>
          <w:sz w:val="28"/>
          <w:szCs w:val="28"/>
        </w:rPr>
        <w:t>thực</w:t>
      </w:r>
      <w:r w:rsidRPr="00AE6E57">
        <w:rPr>
          <w:spacing w:val="-30"/>
          <w:sz w:val="28"/>
          <w:szCs w:val="28"/>
        </w:rPr>
        <w:t xml:space="preserve"> </w:t>
      </w:r>
      <w:r w:rsidRPr="00AE6E57">
        <w:rPr>
          <w:sz w:val="28"/>
          <w:szCs w:val="28"/>
        </w:rPr>
        <w:t>hiện</w:t>
      </w:r>
      <w:r w:rsidRPr="00AE6E57">
        <w:rPr>
          <w:spacing w:val="-33"/>
          <w:sz w:val="28"/>
          <w:szCs w:val="28"/>
        </w:rPr>
        <w:t xml:space="preserve"> </w:t>
      </w:r>
      <w:r w:rsidRPr="00AE6E57">
        <w:rPr>
          <w:sz w:val="28"/>
          <w:szCs w:val="28"/>
        </w:rPr>
        <w:t>bởi</w:t>
      </w:r>
      <w:r w:rsidRPr="00AE6E57">
        <w:rPr>
          <w:spacing w:val="-33"/>
          <w:sz w:val="28"/>
          <w:szCs w:val="28"/>
        </w:rPr>
        <w:t xml:space="preserve"> </w:t>
      </w:r>
      <w:r w:rsidRPr="00AE6E57">
        <w:rPr>
          <w:sz w:val="28"/>
          <w:szCs w:val="28"/>
        </w:rPr>
        <w:t>nhà sản</w:t>
      </w:r>
      <w:r w:rsidRPr="00AE6E57">
        <w:rPr>
          <w:spacing w:val="-36"/>
          <w:sz w:val="28"/>
          <w:szCs w:val="28"/>
        </w:rPr>
        <w:t xml:space="preserve"> </w:t>
      </w:r>
      <w:r w:rsidRPr="00AE6E57">
        <w:rPr>
          <w:sz w:val="28"/>
          <w:szCs w:val="28"/>
        </w:rPr>
        <w:t>xuất,</w:t>
      </w:r>
      <w:r w:rsidRPr="00AE6E57">
        <w:rPr>
          <w:spacing w:val="-35"/>
          <w:sz w:val="28"/>
          <w:szCs w:val="28"/>
        </w:rPr>
        <w:t xml:space="preserve"> </w:t>
      </w:r>
      <w:r w:rsidRPr="00AE6E57">
        <w:rPr>
          <w:sz w:val="28"/>
          <w:szCs w:val="28"/>
        </w:rPr>
        <w:t>kết</w:t>
      </w:r>
      <w:r w:rsidRPr="00AE6E57">
        <w:rPr>
          <w:spacing w:val="-36"/>
          <w:sz w:val="28"/>
          <w:szCs w:val="28"/>
        </w:rPr>
        <w:t xml:space="preserve"> </w:t>
      </w:r>
      <w:r w:rsidRPr="00AE6E57">
        <w:rPr>
          <w:sz w:val="28"/>
          <w:szCs w:val="28"/>
        </w:rPr>
        <w:t>quả</w:t>
      </w:r>
      <w:r w:rsidRPr="00AE6E57">
        <w:rPr>
          <w:spacing w:val="-44"/>
          <w:sz w:val="28"/>
          <w:szCs w:val="28"/>
        </w:rPr>
        <w:t xml:space="preserve"> </w:t>
      </w:r>
      <w:r w:rsidRPr="00AE6E57">
        <w:rPr>
          <w:sz w:val="28"/>
          <w:szCs w:val="28"/>
        </w:rPr>
        <w:t>thử</w:t>
      </w:r>
      <w:r w:rsidRPr="00AE6E57">
        <w:rPr>
          <w:spacing w:val="-42"/>
          <w:sz w:val="28"/>
          <w:szCs w:val="28"/>
        </w:rPr>
        <w:t xml:space="preserve"> </w:t>
      </w:r>
      <w:r w:rsidRPr="00AE6E57">
        <w:rPr>
          <w:sz w:val="28"/>
          <w:szCs w:val="28"/>
        </w:rPr>
        <w:t>nghiệm</w:t>
      </w:r>
      <w:r w:rsidRPr="00AE6E57">
        <w:rPr>
          <w:spacing w:val="-38"/>
          <w:sz w:val="28"/>
          <w:szCs w:val="28"/>
        </w:rPr>
        <w:t xml:space="preserve"> </w:t>
      </w:r>
      <w:r w:rsidRPr="00AE6E57">
        <w:rPr>
          <w:sz w:val="28"/>
          <w:szCs w:val="28"/>
        </w:rPr>
        <w:t>phải</w:t>
      </w:r>
      <w:r w:rsidRPr="00AE6E57">
        <w:rPr>
          <w:spacing w:val="-38"/>
          <w:sz w:val="28"/>
          <w:szCs w:val="28"/>
        </w:rPr>
        <w:t xml:space="preserve"> </w:t>
      </w:r>
      <w:r w:rsidRPr="00AE6E57">
        <w:rPr>
          <w:sz w:val="28"/>
          <w:szCs w:val="28"/>
        </w:rPr>
        <w:t>được</w:t>
      </w:r>
      <w:r w:rsidRPr="00AE6E57">
        <w:rPr>
          <w:spacing w:val="-35"/>
          <w:sz w:val="28"/>
          <w:szCs w:val="28"/>
        </w:rPr>
        <w:t xml:space="preserve"> </w:t>
      </w:r>
      <w:r w:rsidRPr="00AE6E57">
        <w:rPr>
          <w:sz w:val="28"/>
          <w:szCs w:val="28"/>
        </w:rPr>
        <w:t>chứng</w:t>
      </w:r>
      <w:r w:rsidRPr="00AE6E57">
        <w:rPr>
          <w:spacing w:val="-38"/>
          <w:sz w:val="28"/>
          <w:szCs w:val="28"/>
        </w:rPr>
        <w:t xml:space="preserve"> </w:t>
      </w:r>
      <w:r w:rsidRPr="00AE6E57">
        <w:rPr>
          <w:sz w:val="28"/>
          <w:szCs w:val="28"/>
        </w:rPr>
        <w:t>kiến/chứng</w:t>
      </w:r>
      <w:r w:rsidRPr="00AE6E57">
        <w:rPr>
          <w:spacing w:val="-36"/>
          <w:sz w:val="28"/>
          <w:szCs w:val="28"/>
        </w:rPr>
        <w:t xml:space="preserve"> </w:t>
      </w:r>
      <w:r w:rsidRPr="00AE6E57">
        <w:rPr>
          <w:sz w:val="28"/>
          <w:szCs w:val="28"/>
        </w:rPr>
        <w:t>nhận</w:t>
      </w:r>
      <w:r w:rsidRPr="00AE6E57">
        <w:rPr>
          <w:spacing w:val="-38"/>
          <w:sz w:val="28"/>
          <w:szCs w:val="28"/>
        </w:rPr>
        <w:t xml:space="preserve"> </w:t>
      </w:r>
      <w:r w:rsidRPr="00AE6E57">
        <w:rPr>
          <w:sz w:val="28"/>
          <w:szCs w:val="28"/>
        </w:rPr>
        <w:t>bởi</w:t>
      </w:r>
      <w:r w:rsidRPr="00AE6E57">
        <w:rPr>
          <w:spacing w:val="-38"/>
          <w:sz w:val="28"/>
          <w:szCs w:val="28"/>
        </w:rPr>
        <w:t xml:space="preserve"> </w:t>
      </w:r>
      <w:r w:rsidRPr="00AE6E57">
        <w:rPr>
          <w:sz w:val="28"/>
          <w:szCs w:val="28"/>
        </w:rPr>
        <w:t>đại</w:t>
      </w:r>
      <w:r w:rsidRPr="00AE6E57">
        <w:rPr>
          <w:spacing w:val="-38"/>
          <w:sz w:val="28"/>
          <w:szCs w:val="28"/>
        </w:rPr>
        <w:t xml:space="preserve"> </w:t>
      </w:r>
      <w:r w:rsidRPr="00AE6E57">
        <w:rPr>
          <w:sz w:val="28"/>
          <w:szCs w:val="28"/>
        </w:rPr>
        <w:t>diện</w:t>
      </w:r>
      <w:r w:rsidRPr="00AE6E57">
        <w:rPr>
          <w:spacing w:val="-38"/>
          <w:sz w:val="28"/>
          <w:szCs w:val="28"/>
        </w:rPr>
        <w:t xml:space="preserve"> </w:t>
      </w:r>
      <w:r w:rsidRPr="00AE6E57">
        <w:rPr>
          <w:spacing w:val="3"/>
          <w:sz w:val="28"/>
          <w:szCs w:val="28"/>
        </w:rPr>
        <w:t xml:space="preserve">của </w:t>
      </w:r>
      <w:r w:rsidRPr="00AE6E57">
        <w:rPr>
          <w:sz w:val="28"/>
          <w:szCs w:val="28"/>
        </w:rPr>
        <w:t>một</w:t>
      </w:r>
      <w:r w:rsidRPr="00AE6E57">
        <w:rPr>
          <w:spacing w:val="-17"/>
          <w:sz w:val="28"/>
          <w:szCs w:val="28"/>
        </w:rPr>
        <w:t xml:space="preserve"> </w:t>
      </w:r>
      <w:r w:rsidRPr="00AE6E57">
        <w:rPr>
          <w:sz w:val="28"/>
          <w:szCs w:val="28"/>
        </w:rPr>
        <w:t>đơn</w:t>
      </w:r>
      <w:r w:rsidRPr="00AE6E57">
        <w:rPr>
          <w:spacing w:val="-17"/>
          <w:sz w:val="28"/>
          <w:szCs w:val="28"/>
        </w:rPr>
        <w:t xml:space="preserve"> </w:t>
      </w:r>
      <w:r w:rsidRPr="00AE6E57">
        <w:rPr>
          <w:sz w:val="28"/>
          <w:szCs w:val="28"/>
        </w:rPr>
        <w:t>vị</w:t>
      </w:r>
      <w:r w:rsidRPr="00AE6E57">
        <w:rPr>
          <w:spacing w:val="-25"/>
          <w:sz w:val="28"/>
          <w:szCs w:val="28"/>
        </w:rPr>
        <w:t xml:space="preserve"> </w:t>
      </w:r>
      <w:r w:rsidRPr="00AE6E57">
        <w:rPr>
          <w:sz w:val="28"/>
          <w:szCs w:val="28"/>
        </w:rPr>
        <w:t>thử</w:t>
      </w:r>
      <w:r w:rsidRPr="00AE6E57">
        <w:rPr>
          <w:spacing w:val="-22"/>
          <w:sz w:val="28"/>
          <w:szCs w:val="28"/>
        </w:rPr>
        <w:t xml:space="preserve"> </w:t>
      </w:r>
      <w:r w:rsidRPr="00AE6E57">
        <w:rPr>
          <w:sz w:val="28"/>
          <w:szCs w:val="28"/>
        </w:rPr>
        <w:t>nghiệm</w:t>
      </w:r>
      <w:r w:rsidRPr="00AE6E57">
        <w:rPr>
          <w:spacing w:val="-21"/>
          <w:sz w:val="28"/>
          <w:szCs w:val="28"/>
        </w:rPr>
        <w:t xml:space="preserve"> </w:t>
      </w:r>
      <w:r w:rsidRPr="00AE6E57">
        <w:rPr>
          <w:sz w:val="28"/>
          <w:szCs w:val="28"/>
        </w:rPr>
        <w:t>độc</w:t>
      </w:r>
      <w:r w:rsidRPr="00AE6E57">
        <w:rPr>
          <w:spacing w:val="-13"/>
          <w:sz w:val="28"/>
          <w:szCs w:val="28"/>
        </w:rPr>
        <w:t xml:space="preserve"> </w:t>
      </w:r>
      <w:r w:rsidRPr="00AE6E57">
        <w:rPr>
          <w:sz w:val="28"/>
          <w:szCs w:val="28"/>
        </w:rPr>
        <w:t>lập</w:t>
      </w:r>
      <w:r w:rsidRPr="00AE6E57">
        <w:rPr>
          <w:spacing w:val="-17"/>
          <w:sz w:val="28"/>
          <w:szCs w:val="28"/>
        </w:rPr>
        <w:t xml:space="preserve"> </w:t>
      </w:r>
      <w:r w:rsidRPr="00AE6E57">
        <w:rPr>
          <w:sz w:val="28"/>
          <w:szCs w:val="28"/>
        </w:rPr>
        <w:t>quốc</w:t>
      </w:r>
      <w:r w:rsidRPr="00AE6E57">
        <w:rPr>
          <w:spacing w:val="-16"/>
          <w:sz w:val="28"/>
          <w:szCs w:val="28"/>
        </w:rPr>
        <w:t xml:space="preserve"> </w:t>
      </w:r>
      <w:r w:rsidRPr="00AE6E57">
        <w:rPr>
          <w:sz w:val="28"/>
          <w:szCs w:val="28"/>
        </w:rPr>
        <w:t>tế</w:t>
      </w:r>
      <w:r w:rsidRPr="00AE6E57">
        <w:rPr>
          <w:spacing w:val="-25"/>
          <w:sz w:val="28"/>
          <w:szCs w:val="28"/>
        </w:rPr>
        <w:t xml:space="preserve"> </w:t>
      </w:r>
      <w:r w:rsidRPr="00AE6E57">
        <w:rPr>
          <w:sz w:val="28"/>
          <w:szCs w:val="28"/>
        </w:rPr>
        <w:t>(như</w:t>
      </w:r>
      <w:r w:rsidRPr="00AE6E57">
        <w:rPr>
          <w:spacing w:val="-22"/>
          <w:sz w:val="28"/>
          <w:szCs w:val="28"/>
        </w:rPr>
        <w:t xml:space="preserve"> </w:t>
      </w:r>
      <w:r w:rsidRPr="00AE6E57">
        <w:rPr>
          <w:sz w:val="28"/>
          <w:szCs w:val="28"/>
        </w:rPr>
        <w:t>KEMA,</w:t>
      </w:r>
      <w:r w:rsidRPr="00AE6E57">
        <w:rPr>
          <w:spacing w:val="-15"/>
          <w:sz w:val="28"/>
          <w:szCs w:val="28"/>
        </w:rPr>
        <w:t xml:space="preserve"> </w:t>
      </w:r>
      <w:r w:rsidRPr="00AE6E57">
        <w:rPr>
          <w:sz w:val="28"/>
          <w:szCs w:val="28"/>
        </w:rPr>
        <w:t>CESI,</w:t>
      </w:r>
      <w:r w:rsidRPr="00AE6E57">
        <w:rPr>
          <w:spacing w:val="-15"/>
          <w:sz w:val="28"/>
          <w:szCs w:val="28"/>
        </w:rPr>
        <w:t xml:space="preserve"> </w:t>
      </w:r>
      <w:r w:rsidRPr="00AE6E57">
        <w:rPr>
          <w:sz w:val="28"/>
          <w:szCs w:val="28"/>
        </w:rPr>
        <w:t>SGS…)</w:t>
      </w:r>
      <w:r w:rsidRPr="00AE6E57">
        <w:rPr>
          <w:spacing w:val="-15"/>
          <w:sz w:val="28"/>
          <w:szCs w:val="28"/>
        </w:rPr>
        <w:t xml:space="preserve"> </w:t>
      </w:r>
      <w:r w:rsidRPr="00AE6E57">
        <w:rPr>
          <w:sz w:val="28"/>
          <w:szCs w:val="28"/>
        </w:rPr>
        <w:t>hoặc</w:t>
      </w:r>
      <w:r w:rsidRPr="00AE6E57">
        <w:rPr>
          <w:spacing w:val="-16"/>
          <w:sz w:val="28"/>
          <w:szCs w:val="28"/>
        </w:rPr>
        <w:t xml:space="preserve"> </w:t>
      </w:r>
      <w:r w:rsidRPr="00AE6E57">
        <w:rPr>
          <w:sz w:val="28"/>
          <w:szCs w:val="28"/>
        </w:rPr>
        <w:t>phòng thử</w:t>
      </w:r>
      <w:r w:rsidRPr="00AE6E57">
        <w:rPr>
          <w:spacing w:val="-14"/>
          <w:sz w:val="28"/>
          <w:szCs w:val="28"/>
        </w:rPr>
        <w:t xml:space="preserve"> </w:t>
      </w:r>
      <w:r w:rsidRPr="00AE6E57">
        <w:rPr>
          <w:sz w:val="28"/>
          <w:szCs w:val="28"/>
        </w:rPr>
        <w:t>nghiệm</w:t>
      </w:r>
      <w:r w:rsidRPr="00AE6E57">
        <w:rPr>
          <w:spacing w:val="-13"/>
          <w:sz w:val="28"/>
          <w:szCs w:val="28"/>
        </w:rPr>
        <w:t xml:space="preserve"> </w:t>
      </w:r>
      <w:r w:rsidRPr="00AE6E57">
        <w:rPr>
          <w:sz w:val="28"/>
          <w:szCs w:val="28"/>
        </w:rPr>
        <w:t>của</w:t>
      </w:r>
      <w:r w:rsidRPr="00AE6E57">
        <w:rPr>
          <w:spacing w:val="-6"/>
          <w:sz w:val="28"/>
          <w:szCs w:val="28"/>
        </w:rPr>
        <w:t xml:space="preserve"> </w:t>
      </w:r>
      <w:r w:rsidRPr="00AE6E57">
        <w:rPr>
          <w:sz w:val="28"/>
          <w:szCs w:val="28"/>
        </w:rPr>
        <w:t>nhà</w:t>
      </w:r>
      <w:r w:rsidRPr="00AE6E57">
        <w:rPr>
          <w:spacing w:val="-9"/>
          <w:sz w:val="28"/>
          <w:szCs w:val="28"/>
        </w:rPr>
        <w:t xml:space="preserve"> </w:t>
      </w:r>
      <w:r w:rsidRPr="00AE6E57">
        <w:rPr>
          <w:sz w:val="28"/>
          <w:szCs w:val="28"/>
        </w:rPr>
        <w:t>sản</w:t>
      </w:r>
      <w:r w:rsidRPr="00AE6E57">
        <w:rPr>
          <w:spacing w:val="-9"/>
          <w:sz w:val="28"/>
          <w:szCs w:val="28"/>
        </w:rPr>
        <w:t xml:space="preserve"> </w:t>
      </w:r>
      <w:r w:rsidRPr="00AE6E57">
        <w:rPr>
          <w:sz w:val="28"/>
          <w:szCs w:val="28"/>
        </w:rPr>
        <w:t>xuất</w:t>
      </w:r>
      <w:r w:rsidRPr="00AE6E57">
        <w:rPr>
          <w:spacing w:val="-10"/>
          <w:sz w:val="28"/>
          <w:szCs w:val="28"/>
        </w:rPr>
        <w:t xml:space="preserve"> </w:t>
      </w:r>
      <w:r w:rsidRPr="00AE6E57">
        <w:rPr>
          <w:sz w:val="28"/>
          <w:szCs w:val="28"/>
        </w:rPr>
        <w:t>được</w:t>
      </w:r>
      <w:r w:rsidRPr="00AE6E57">
        <w:rPr>
          <w:spacing w:val="-9"/>
          <w:sz w:val="28"/>
          <w:szCs w:val="28"/>
        </w:rPr>
        <w:t xml:space="preserve"> </w:t>
      </w:r>
      <w:r w:rsidRPr="00AE6E57">
        <w:rPr>
          <w:sz w:val="28"/>
          <w:szCs w:val="28"/>
        </w:rPr>
        <w:t>chứng</w:t>
      </w:r>
      <w:r w:rsidRPr="00AE6E57">
        <w:rPr>
          <w:spacing w:val="-9"/>
          <w:sz w:val="28"/>
          <w:szCs w:val="28"/>
        </w:rPr>
        <w:t xml:space="preserve"> </w:t>
      </w:r>
      <w:r w:rsidRPr="00AE6E57">
        <w:rPr>
          <w:sz w:val="28"/>
          <w:szCs w:val="28"/>
        </w:rPr>
        <w:t>nhận</w:t>
      </w:r>
      <w:r w:rsidRPr="00AE6E57">
        <w:rPr>
          <w:spacing w:val="-13"/>
          <w:sz w:val="28"/>
          <w:szCs w:val="28"/>
        </w:rPr>
        <w:t xml:space="preserve"> </w:t>
      </w:r>
      <w:r w:rsidRPr="00AE6E57">
        <w:rPr>
          <w:sz w:val="28"/>
          <w:szCs w:val="28"/>
        </w:rPr>
        <w:t>bởi</w:t>
      </w:r>
      <w:r w:rsidRPr="00AE6E57">
        <w:rPr>
          <w:spacing w:val="-13"/>
          <w:sz w:val="28"/>
          <w:szCs w:val="28"/>
        </w:rPr>
        <w:t xml:space="preserve"> </w:t>
      </w:r>
      <w:r w:rsidRPr="00AE6E57">
        <w:rPr>
          <w:sz w:val="28"/>
          <w:szCs w:val="28"/>
        </w:rPr>
        <w:t>đơn</w:t>
      </w:r>
      <w:r w:rsidRPr="00AE6E57">
        <w:rPr>
          <w:spacing w:val="-9"/>
          <w:sz w:val="28"/>
          <w:szCs w:val="28"/>
        </w:rPr>
        <w:t xml:space="preserve"> </w:t>
      </w:r>
      <w:r w:rsidRPr="00AE6E57">
        <w:rPr>
          <w:sz w:val="28"/>
          <w:szCs w:val="28"/>
        </w:rPr>
        <w:t>vị</w:t>
      </w:r>
      <w:r w:rsidRPr="00AE6E57">
        <w:rPr>
          <w:spacing w:val="-17"/>
          <w:sz w:val="28"/>
          <w:szCs w:val="28"/>
        </w:rPr>
        <w:t xml:space="preserve"> </w:t>
      </w:r>
      <w:r w:rsidRPr="00AE6E57">
        <w:rPr>
          <w:sz w:val="28"/>
          <w:szCs w:val="28"/>
        </w:rPr>
        <w:t>chứng</w:t>
      </w:r>
      <w:r w:rsidRPr="00AE6E57">
        <w:rPr>
          <w:spacing w:val="-9"/>
          <w:sz w:val="28"/>
          <w:szCs w:val="28"/>
        </w:rPr>
        <w:t xml:space="preserve"> </w:t>
      </w:r>
      <w:r w:rsidRPr="00AE6E57">
        <w:rPr>
          <w:sz w:val="28"/>
          <w:szCs w:val="28"/>
        </w:rPr>
        <w:t>nhận</w:t>
      </w:r>
      <w:r w:rsidRPr="00AE6E57">
        <w:rPr>
          <w:spacing w:val="-13"/>
          <w:sz w:val="28"/>
          <w:szCs w:val="28"/>
        </w:rPr>
        <w:t xml:space="preserve"> </w:t>
      </w:r>
      <w:r w:rsidRPr="00AE6E57">
        <w:rPr>
          <w:sz w:val="28"/>
          <w:szCs w:val="28"/>
        </w:rPr>
        <w:t>quốc</w:t>
      </w:r>
      <w:r w:rsidRPr="00AE6E57">
        <w:rPr>
          <w:spacing w:val="-9"/>
          <w:sz w:val="28"/>
          <w:szCs w:val="28"/>
        </w:rPr>
        <w:t xml:space="preserve"> </w:t>
      </w:r>
      <w:r w:rsidRPr="00AE6E57">
        <w:rPr>
          <w:sz w:val="28"/>
          <w:szCs w:val="28"/>
        </w:rPr>
        <w:t>tế phù</w:t>
      </w:r>
      <w:r w:rsidRPr="00AE6E57">
        <w:rPr>
          <w:spacing w:val="-19"/>
          <w:sz w:val="28"/>
          <w:szCs w:val="28"/>
        </w:rPr>
        <w:t xml:space="preserve"> </w:t>
      </w:r>
      <w:r w:rsidRPr="00AE6E57">
        <w:rPr>
          <w:sz w:val="28"/>
          <w:szCs w:val="28"/>
        </w:rPr>
        <w:t>hợp</w:t>
      </w:r>
      <w:r w:rsidRPr="00AE6E57">
        <w:rPr>
          <w:spacing w:val="-16"/>
          <w:sz w:val="28"/>
          <w:szCs w:val="28"/>
        </w:rPr>
        <w:t xml:space="preserve"> </w:t>
      </w:r>
      <w:r w:rsidRPr="00AE6E57">
        <w:rPr>
          <w:sz w:val="28"/>
          <w:szCs w:val="28"/>
        </w:rPr>
        <w:t>với</w:t>
      </w:r>
      <w:r w:rsidRPr="00AE6E57">
        <w:rPr>
          <w:spacing w:val="-23"/>
          <w:sz w:val="28"/>
          <w:szCs w:val="28"/>
        </w:rPr>
        <w:t xml:space="preserve"> </w:t>
      </w:r>
      <w:r w:rsidRPr="00AE6E57">
        <w:rPr>
          <w:sz w:val="28"/>
          <w:szCs w:val="28"/>
        </w:rPr>
        <w:t>tiêu</w:t>
      </w:r>
      <w:r w:rsidRPr="00AE6E57">
        <w:rPr>
          <w:spacing w:val="-22"/>
          <w:sz w:val="28"/>
          <w:szCs w:val="28"/>
        </w:rPr>
        <w:t xml:space="preserve"> </w:t>
      </w:r>
      <w:r w:rsidRPr="00AE6E57">
        <w:rPr>
          <w:sz w:val="28"/>
          <w:szCs w:val="28"/>
        </w:rPr>
        <w:t>chuẩn</w:t>
      </w:r>
      <w:r w:rsidRPr="00AE6E57">
        <w:rPr>
          <w:spacing w:val="-22"/>
          <w:sz w:val="28"/>
          <w:szCs w:val="28"/>
        </w:rPr>
        <w:t xml:space="preserve"> </w:t>
      </w:r>
      <w:r w:rsidRPr="00AE6E57">
        <w:rPr>
          <w:sz w:val="28"/>
          <w:szCs w:val="28"/>
        </w:rPr>
        <w:t>ISO/IEC</w:t>
      </w:r>
      <w:r w:rsidRPr="00AE6E57">
        <w:rPr>
          <w:spacing w:val="-18"/>
          <w:sz w:val="28"/>
          <w:szCs w:val="28"/>
        </w:rPr>
        <w:t xml:space="preserve"> </w:t>
      </w:r>
      <w:r w:rsidRPr="00AE6E57">
        <w:rPr>
          <w:sz w:val="28"/>
          <w:szCs w:val="28"/>
        </w:rPr>
        <w:t>17025.</w:t>
      </w:r>
    </w:p>
    <w:p w14:paraId="407B65D3" w14:textId="77777777" w:rsidR="00187E80" w:rsidRPr="00AE6E57" w:rsidRDefault="00187E80" w:rsidP="00187E80">
      <w:pPr>
        <w:tabs>
          <w:tab w:val="left" w:pos="1112"/>
        </w:tabs>
        <w:kinsoku w:val="0"/>
        <w:overflowPunct w:val="0"/>
        <w:spacing w:before="3"/>
        <w:ind w:left="102" w:right="-11"/>
        <w:jc w:val="both"/>
        <w:rPr>
          <w:sz w:val="28"/>
          <w:szCs w:val="28"/>
        </w:rPr>
      </w:pPr>
      <w:r w:rsidRPr="00AE6E57">
        <w:rPr>
          <w:sz w:val="28"/>
          <w:szCs w:val="28"/>
        </w:rPr>
        <w:tab/>
        <w:t>Biên</w:t>
      </w:r>
      <w:r w:rsidRPr="00AE6E57">
        <w:rPr>
          <w:spacing w:val="-7"/>
          <w:sz w:val="28"/>
          <w:szCs w:val="28"/>
        </w:rPr>
        <w:t xml:space="preserve"> </w:t>
      </w:r>
      <w:r w:rsidRPr="00AE6E57">
        <w:rPr>
          <w:sz w:val="28"/>
          <w:szCs w:val="28"/>
        </w:rPr>
        <w:t>bản</w:t>
      </w:r>
      <w:r w:rsidRPr="00AE6E57">
        <w:rPr>
          <w:spacing w:val="-7"/>
          <w:sz w:val="28"/>
          <w:szCs w:val="28"/>
        </w:rPr>
        <w:t xml:space="preserve"> </w:t>
      </w:r>
      <w:r w:rsidRPr="00AE6E57">
        <w:rPr>
          <w:sz w:val="28"/>
          <w:szCs w:val="28"/>
        </w:rPr>
        <w:t>thử</w:t>
      </w:r>
      <w:r w:rsidRPr="00AE6E57">
        <w:rPr>
          <w:spacing w:val="-7"/>
          <w:sz w:val="28"/>
          <w:szCs w:val="28"/>
        </w:rPr>
        <w:t xml:space="preserve"> </w:t>
      </w:r>
      <w:r w:rsidRPr="00AE6E57">
        <w:rPr>
          <w:sz w:val="28"/>
          <w:szCs w:val="28"/>
        </w:rPr>
        <w:t>nghiệm</w:t>
      </w:r>
      <w:r w:rsidRPr="00AE6E57">
        <w:rPr>
          <w:spacing w:val="-7"/>
          <w:sz w:val="28"/>
          <w:szCs w:val="28"/>
        </w:rPr>
        <w:t xml:space="preserve"> </w:t>
      </w:r>
      <w:r w:rsidRPr="00AE6E57">
        <w:rPr>
          <w:sz w:val="28"/>
          <w:szCs w:val="28"/>
        </w:rPr>
        <w:t>điển</w:t>
      </w:r>
      <w:r w:rsidRPr="00AE6E57">
        <w:rPr>
          <w:spacing w:val="-3"/>
          <w:sz w:val="28"/>
          <w:szCs w:val="28"/>
        </w:rPr>
        <w:t xml:space="preserve"> </w:t>
      </w:r>
      <w:r w:rsidRPr="00AE6E57">
        <w:rPr>
          <w:sz w:val="28"/>
          <w:szCs w:val="28"/>
        </w:rPr>
        <w:t>hình</w:t>
      </w:r>
      <w:r w:rsidRPr="00AE6E57">
        <w:rPr>
          <w:spacing w:val="-7"/>
          <w:sz w:val="28"/>
          <w:szCs w:val="28"/>
        </w:rPr>
        <w:t xml:space="preserve"> </w:t>
      </w:r>
      <w:r w:rsidRPr="00AE6E57">
        <w:rPr>
          <w:sz w:val="28"/>
          <w:szCs w:val="28"/>
        </w:rPr>
        <w:t>phải</w:t>
      </w:r>
      <w:r w:rsidRPr="00AE6E57">
        <w:rPr>
          <w:spacing w:val="-7"/>
          <w:sz w:val="28"/>
          <w:szCs w:val="28"/>
        </w:rPr>
        <w:t xml:space="preserve"> </w:t>
      </w:r>
      <w:r w:rsidRPr="00AE6E57">
        <w:rPr>
          <w:sz w:val="28"/>
          <w:szCs w:val="28"/>
        </w:rPr>
        <w:t>trình</w:t>
      </w:r>
      <w:r w:rsidRPr="00AE6E57">
        <w:rPr>
          <w:spacing w:val="1"/>
          <w:sz w:val="28"/>
          <w:szCs w:val="28"/>
        </w:rPr>
        <w:t xml:space="preserve"> </w:t>
      </w:r>
      <w:r w:rsidRPr="00AE6E57">
        <w:rPr>
          <w:sz w:val="28"/>
          <w:szCs w:val="28"/>
        </w:rPr>
        <w:t>bày</w:t>
      </w:r>
      <w:r w:rsidRPr="00AE6E57">
        <w:rPr>
          <w:spacing w:val="-7"/>
          <w:sz w:val="28"/>
          <w:szCs w:val="28"/>
        </w:rPr>
        <w:t xml:space="preserve"> </w:t>
      </w:r>
      <w:r w:rsidRPr="00AE6E57">
        <w:rPr>
          <w:sz w:val="28"/>
          <w:szCs w:val="28"/>
        </w:rPr>
        <w:t>các</w:t>
      </w:r>
      <w:r w:rsidRPr="00AE6E57">
        <w:rPr>
          <w:spacing w:val="-2"/>
          <w:sz w:val="28"/>
          <w:szCs w:val="28"/>
        </w:rPr>
        <w:t xml:space="preserve"> </w:t>
      </w:r>
      <w:r w:rsidRPr="00AE6E57">
        <w:rPr>
          <w:sz w:val="28"/>
          <w:szCs w:val="28"/>
        </w:rPr>
        <w:t>thông</w:t>
      </w:r>
      <w:r w:rsidRPr="00AE6E57">
        <w:rPr>
          <w:spacing w:val="-7"/>
          <w:sz w:val="28"/>
          <w:szCs w:val="28"/>
        </w:rPr>
        <w:t xml:space="preserve"> </w:t>
      </w:r>
      <w:r w:rsidRPr="00AE6E57">
        <w:rPr>
          <w:sz w:val="28"/>
          <w:szCs w:val="28"/>
        </w:rPr>
        <w:t>tin</w:t>
      </w:r>
      <w:r w:rsidRPr="00AE6E57">
        <w:rPr>
          <w:spacing w:val="-7"/>
          <w:sz w:val="28"/>
          <w:szCs w:val="28"/>
        </w:rPr>
        <w:t xml:space="preserve"> </w:t>
      </w:r>
      <w:r w:rsidRPr="00AE6E57">
        <w:rPr>
          <w:sz w:val="28"/>
          <w:szCs w:val="28"/>
        </w:rPr>
        <w:t>sau:</w:t>
      </w:r>
      <w:r w:rsidRPr="00AE6E57">
        <w:rPr>
          <w:spacing w:val="-7"/>
          <w:sz w:val="28"/>
          <w:szCs w:val="28"/>
        </w:rPr>
        <w:t xml:space="preserve"> </w:t>
      </w:r>
      <w:r w:rsidRPr="00AE6E57">
        <w:rPr>
          <w:sz w:val="28"/>
          <w:szCs w:val="28"/>
        </w:rPr>
        <w:t>(i)</w:t>
      </w:r>
      <w:r w:rsidRPr="00AE6E57">
        <w:rPr>
          <w:spacing w:val="-4"/>
          <w:sz w:val="28"/>
          <w:szCs w:val="28"/>
        </w:rPr>
        <w:t xml:space="preserve"> </w:t>
      </w:r>
      <w:r w:rsidRPr="00AE6E57">
        <w:rPr>
          <w:sz w:val="28"/>
          <w:szCs w:val="28"/>
        </w:rPr>
        <w:t>Tên, địa chỉ, chữ ký/con dấu của phòng thí nghiệm; (ii) Sản phẩm thử</w:t>
      </w:r>
      <w:r w:rsidRPr="00AE6E57">
        <w:rPr>
          <w:spacing w:val="-51"/>
          <w:sz w:val="28"/>
          <w:szCs w:val="28"/>
        </w:rPr>
        <w:t xml:space="preserve"> </w:t>
      </w:r>
      <w:r w:rsidRPr="00AE6E57">
        <w:rPr>
          <w:sz w:val="28"/>
          <w:szCs w:val="28"/>
        </w:rPr>
        <w:t xml:space="preserve">nghiệm, hạng mục thử nghiệm, </w:t>
      </w:r>
      <w:r w:rsidRPr="00AE6E57">
        <w:rPr>
          <w:spacing w:val="2"/>
          <w:sz w:val="28"/>
          <w:szCs w:val="28"/>
        </w:rPr>
        <w:t xml:space="preserve">tiêu </w:t>
      </w:r>
      <w:r w:rsidRPr="00AE6E57">
        <w:rPr>
          <w:sz w:val="28"/>
          <w:szCs w:val="28"/>
        </w:rPr>
        <w:t>chuẩn áp dụng, khách hàng, ngày thử nghiệm, ngày phát hành,</w:t>
      </w:r>
      <w:r w:rsidRPr="00AE6E57">
        <w:rPr>
          <w:spacing w:val="-27"/>
          <w:sz w:val="28"/>
          <w:szCs w:val="28"/>
        </w:rPr>
        <w:t xml:space="preserve"> </w:t>
      </w:r>
      <w:r w:rsidRPr="00AE6E57">
        <w:rPr>
          <w:sz w:val="28"/>
          <w:szCs w:val="28"/>
        </w:rPr>
        <w:t>nơi</w:t>
      </w:r>
      <w:r w:rsidRPr="00AE6E57">
        <w:rPr>
          <w:spacing w:val="-31"/>
          <w:sz w:val="28"/>
          <w:szCs w:val="28"/>
        </w:rPr>
        <w:t xml:space="preserve"> </w:t>
      </w:r>
      <w:r w:rsidRPr="00AE6E57">
        <w:rPr>
          <w:sz w:val="28"/>
          <w:szCs w:val="28"/>
        </w:rPr>
        <w:t>thử</w:t>
      </w:r>
      <w:r w:rsidRPr="00AE6E57">
        <w:rPr>
          <w:spacing w:val="-36"/>
          <w:sz w:val="28"/>
          <w:szCs w:val="28"/>
        </w:rPr>
        <w:t xml:space="preserve"> </w:t>
      </w:r>
      <w:r w:rsidRPr="00AE6E57">
        <w:rPr>
          <w:sz w:val="28"/>
          <w:szCs w:val="28"/>
        </w:rPr>
        <w:t>nghiệm,</w:t>
      </w:r>
      <w:r w:rsidRPr="00AE6E57">
        <w:rPr>
          <w:spacing w:val="-30"/>
          <w:sz w:val="28"/>
          <w:szCs w:val="28"/>
        </w:rPr>
        <w:t xml:space="preserve"> </w:t>
      </w:r>
      <w:r w:rsidRPr="00AE6E57">
        <w:rPr>
          <w:sz w:val="28"/>
          <w:szCs w:val="28"/>
        </w:rPr>
        <w:t>chi</w:t>
      </w:r>
      <w:r w:rsidRPr="00AE6E57">
        <w:rPr>
          <w:spacing w:val="-31"/>
          <w:sz w:val="28"/>
          <w:szCs w:val="28"/>
        </w:rPr>
        <w:t xml:space="preserve"> </w:t>
      </w:r>
      <w:r w:rsidRPr="00AE6E57">
        <w:rPr>
          <w:sz w:val="28"/>
          <w:szCs w:val="28"/>
        </w:rPr>
        <w:t>tiết</w:t>
      </w:r>
      <w:r w:rsidRPr="00AE6E57">
        <w:rPr>
          <w:spacing w:val="-29"/>
          <w:sz w:val="28"/>
          <w:szCs w:val="28"/>
        </w:rPr>
        <w:t xml:space="preserve"> </w:t>
      </w:r>
      <w:r w:rsidRPr="00AE6E57">
        <w:rPr>
          <w:sz w:val="28"/>
          <w:szCs w:val="28"/>
        </w:rPr>
        <w:t>thử</w:t>
      </w:r>
      <w:r w:rsidRPr="00AE6E57">
        <w:rPr>
          <w:spacing w:val="-36"/>
          <w:sz w:val="28"/>
          <w:szCs w:val="28"/>
        </w:rPr>
        <w:t xml:space="preserve"> </w:t>
      </w:r>
      <w:r w:rsidRPr="00AE6E57">
        <w:rPr>
          <w:sz w:val="28"/>
          <w:szCs w:val="28"/>
        </w:rPr>
        <w:t>nghiệm,</w:t>
      </w:r>
      <w:r w:rsidRPr="00AE6E57">
        <w:rPr>
          <w:spacing w:val="-24"/>
          <w:sz w:val="28"/>
          <w:szCs w:val="28"/>
        </w:rPr>
        <w:t xml:space="preserve"> </w:t>
      </w:r>
      <w:r w:rsidRPr="00AE6E57">
        <w:rPr>
          <w:sz w:val="28"/>
          <w:szCs w:val="28"/>
        </w:rPr>
        <w:t>phương</w:t>
      </w:r>
      <w:r w:rsidRPr="00AE6E57">
        <w:rPr>
          <w:spacing w:val="-31"/>
          <w:sz w:val="28"/>
          <w:szCs w:val="28"/>
        </w:rPr>
        <w:t xml:space="preserve"> </w:t>
      </w:r>
      <w:r w:rsidRPr="00AE6E57">
        <w:rPr>
          <w:sz w:val="28"/>
          <w:szCs w:val="28"/>
        </w:rPr>
        <w:t>pháp</w:t>
      </w:r>
      <w:r w:rsidRPr="00AE6E57">
        <w:rPr>
          <w:spacing w:val="-31"/>
          <w:sz w:val="28"/>
          <w:szCs w:val="28"/>
        </w:rPr>
        <w:t xml:space="preserve"> </w:t>
      </w:r>
      <w:r w:rsidRPr="00AE6E57">
        <w:rPr>
          <w:sz w:val="28"/>
          <w:szCs w:val="28"/>
        </w:rPr>
        <w:t>thử</w:t>
      </w:r>
      <w:r w:rsidRPr="00AE6E57">
        <w:rPr>
          <w:spacing w:val="-34"/>
          <w:sz w:val="28"/>
          <w:szCs w:val="28"/>
        </w:rPr>
        <w:t xml:space="preserve"> </w:t>
      </w:r>
      <w:r w:rsidRPr="00AE6E57">
        <w:rPr>
          <w:sz w:val="28"/>
          <w:szCs w:val="28"/>
        </w:rPr>
        <w:t>nghiệm,</w:t>
      </w:r>
      <w:r w:rsidRPr="00AE6E57">
        <w:rPr>
          <w:spacing w:val="-27"/>
          <w:sz w:val="28"/>
          <w:szCs w:val="28"/>
        </w:rPr>
        <w:t xml:space="preserve"> </w:t>
      </w:r>
      <w:r w:rsidRPr="00AE6E57">
        <w:rPr>
          <w:sz w:val="28"/>
          <w:szCs w:val="28"/>
        </w:rPr>
        <w:t>kết</w:t>
      </w:r>
      <w:r w:rsidRPr="00AE6E57">
        <w:rPr>
          <w:spacing w:val="-31"/>
          <w:sz w:val="28"/>
          <w:szCs w:val="28"/>
        </w:rPr>
        <w:t xml:space="preserve"> </w:t>
      </w:r>
      <w:r w:rsidRPr="00AE6E57">
        <w:rPr>
          <w:sz w:val="28"/>
          <w:szCs w:val="28"/>
        </w:rPr>
        <w:t>quả</w:t>
      </w:r>
      <w:r w:rsidRPr="00AE6E57">
        <w:rPr>
          <w:spacing w:val="-37"/>
          <w:sz w:val="28"/>
          <w:szCs w:val="28"/>
        </w:rPr>
        <w:t xml:space="preserve"> </w:t>
      </w:r>
      <w:r w:rsidRPr="00AE6E57">
        <w:rPr>
          <w:sz w:val="28"/>
          <w:szCs w:val="28"/>
        </w:rPr>
        <w:t xml:space="preserve">thử </w:t>
      </w:r>
      <w:proofErr w:type="gramStart"/>
      <w:r w:rsidRPr="00AE6E57">
        <w:rPr>
          <w:sz w:val="28"/>
          <w:szCs w:val="28"/>
        </w:rPr>
        <w:t>nghiệm,...</w:t>
      </w:r>
      <w:proofErr w:type="gramEnd"/>
      <w:r w:rsidRPr="00AE6E57">
        <w:rPr>
          <w:sz w:val="28"/>
          <w:szCs w:val="28"/>
        </w:rPr>
        <w:t>;</w:t>
      </w:r>
      <w:r w:rsidRPr="00AE6E57">
        <w:rPr>
          <w:spacing w:val="-35"/>
          <w:sz w:val="28"/>
          <w:szCs w:val="28"/>
        </w:rPr>
        <w:t xml:space="preserve"> </w:t>
      </w:r>
      <w:r w:rsidRPr="00AE6E57">
        <w:rPr>
          <w:sz w:val="28"/>
          <w:szCs w:val="28"/>
        </w:rPr>
        <w:t>(iii)</w:t>
      </w:r>
      <w:r w:rsidRPr="00AE6E57">
        <w:rPr>
          <w:spacing w:val="-33"/>
          <w:sz w:val="28"/>
          <w:szCs w:val="28"/>
        </w:rPr>
        <w:t xml:space="preserve"> </w:t>
      </w:r>
      <w:r w:rsidRPr="00AE6E57">
        <w:rPr>
          <w:sz w:val="28"/>
          <w:szCs w:val="28"/>
        </w:rPr>
        <w:t>Loại,</w:t>
      </w:r>
      <w:r w:rsidRPr="00AE6E57">
        <w:rPr>
          <w:spacing w:val="-33"/>
          <w:sz w:val="28"/>
          <w:szCs w:val="28"/>
        </w:rPr>
        <w:t xml:space="preserve"> </w:t>
      </w:r>
      <w:r w:rsidRPr="00AE6E57">
        <w:rPr>
          <w:sz w:val="28"/>
          <w:szCs w:val="28"/>
        </w:rPr>
        <w:t>nhà</w:t>
      </w:r>
      <w:r w:rsidRPr="00AE6E57">
        <w:rPr>
          <w:spacing w:val="-34"/>
          <w:sz w:val="28"/>
          <w:szCs w:val="28"/>
        </w:rPr>
        <w:t xml:space="preserve"> </w:t>
      </w:r>
      <w:r w:rsidRPr="00AE6E57">
        <w:rPr>
          <w:spacing w:val="2"/>
          <w:sz w:val="28"/>
          <w:szCs w:val="28"/>
        </w:rPr>
        <w:t>sản</w:t>
      </w:r>
      <w:r w:rsidRPr="00AE6E57">
        <w:rPr>
          <w:spacing w:val="-37"/>
          <w:sz w:val="28"/>
          <w:szCs w:val="28"/>
        </w:rPr>
        <w:t xml:space="preserve"> </w:t>
      </w:r>
      <w:r w:rsidRPr="00AE6E57">
        <w:rPr>
          <w:sz w:val="28"/>
          <w:szCs w:val="28"/>
        </w:rPr>
        <w:t>xuất,</w:t>
      </w:r>
      <w:r w:rsidRPr="00AE6E57">
        <w:rPr>
          <w:spacing w:val="-33"/>
          <w:sz w:val="28"/>
          <w:szCs w:val="28"/>
        </w:rPr>
        <w:t xml:space="preserve"> </w:t>
      </w:r>
      <w:r w:rsidRPr="00AE6E57">
        <w:rPr>
          <w:sz w:val="28"/>
          <w:szCs w:val="28"/>
        </w:rPr>
        <w:t>nước</w:t>
      </w:r>
      <w:r w:rsidRPr="00AE6E57">
        <w:rPr>
          <w:spacing w:val="-34"/>
          <w:sz w:val="28"/>
          <w:szCs w:val="28"/>
        </w:rPr>
        <w:t xml:space="preserve"> </w:t>
      </w:r>
      <w:r w:rsidRPr="00AE6E57">
        <w:rPr>
          <w:sz w:val="28"/>
          <w:szCs w:val="28"/>
        </w:rPr>
        <w:t>sản</w:t>
      </w:r>
      <w:r w:rsidRPr="00AE6E57">
        <w:rPr>
          <w:spacing w:val="-34"/>
          <w:sz w:val="28"/>
          <w:szCs w:val="28"/>
        </w:rPr>
        <w:t xml:space="preserve"> </w:t>
      </w:r>
      <w:r w:rsidRPr="00AE6E57">
        <w:rPr>
          <w:sz w:val="28"/>
          <w:szCs w:val="28"/>
        </w:rPr>
        <w:t>xuất</w:t>
      </w:r>
      <w:r w:rsidRPr="00AE6E57">
        <w:rPr>
          <w:spacing w:val="-35"/>
          <w:sz w:val="28"/>
          <w:szCs w:val="28"/>
        </w:rPr>
        <w:t xml:space="preserve"> </w:t>
      </w:r>
      <w:r w:rsidRPr="00AE6E57">
        <w:rPr>
          <w:sz w:val="28"/>
          <w:szCs w:val="28"/>
        </w:rPr>
        <w:t>của</w:t>
      </w:r>
      <w:r w:rsidRPr="00AE6E57">
        <w:rPr>
          <w:spacing w:val="-34"/>
          <w:sz w:val="28"/>
          <w:szCs w:val="28"/>
        </w:rPr>
        <w:t xml:space="preserve"> </w:t>
      </w:r>
      <w:r w:rsidRPr="00AE6E57">
        <w:rPr>
          <w:sz w:val="28"/>
          <w:szCs w:val="28"/>
        </w:rPr>
        <w:t>sản</w:t>
      </w:r>
      <w:r w:rsidRPr="00AE6E57">
        <w:rPr>
          <w:spacing w:val="-37"/>
          <w:sz w:val="28"/>
          <w:szCs w:val="28"/>
        </w:rPr>
        <w:t xml:space="preserve"> </w:t>
      </w:r>
      <w:r w:rsidRPr="00AE6E57">
        <w:rPr>
          <w:sz w:val="28"/>
          <w:szCs w:val="28"/>
        </w:rPr>
        <w:t>phẩm</w:t>
      </w:r>
      <w:r w:rsidRPr="00AE6E57">
        <w:rPr>
          <w:spacing w:val="-37"/>
          <w:sz w:val="28"/>
          <w:szCs w:val="28"/>
        </w:rPr>
        <w:t xml:space="preserve"> </w:t>
      </w:r>
      <w:r w:rsidRPr="00AE6E57">
        <w:rPr>
          <w:sz w:val="28"/>
          <w:szCs w:val="28"/>
        </w:rPr>
        <w:t>thử</w:t>
      </w:r>
      <w:r w:rsidRPr="00AE6E57">
        <w:rPr>
          <w:spacing w:val="-42"/>
          <w:sz w:val="28"/>
          <w:szCs w:val="28"/>
        </w:rPr>
        <w:t xml:space="preserve"> </w:t>
      </w:r>
      <w:r w:rsidRPr="00AE6E57">
        <w:rPr>
          <w:sz w:val="28"/>
          <w:szCs w:val="28"/>
        </w:rPr>
        <w:t>nghiệm.</w:t>
      </w:r>
    </w:p>
    <w:p w14:paraId="58FE16D5" w14:textId="59A155F5" w:rsidR="00187E80" w:rsidRPr="00AE6E57" w:rsidRDefault="00187E80" w:rsidP="0012702C">
      <w:pPr>
        <w:numPr>
          <w:ilvl w:val="2"/>
          <w:numId w:val="80"/>
        </w:numPr>
        <w:tabs>
          <w:tab w:val="left" w:pos="503"/>
        </w:tabs>
        <w:kinsoku w:val="0"/>
        <w:overflowPunct w:val="0"/>
        <w:spacing w:before="8" w:after="120" w:line="320" w:lineRule="exact"/>
        <w:ind w:left="505"/>
        <w:rPr>
          <w:b/>
          <w:bCs/>
          <w:sz w:val="28"/>
          <w:szCs w:val="28"/>
        </w:rPr>
      </w:pPr>
      <w:r w:rsidRPr="00AE6E57">
        <w:rPr>
          <w:b/>
          <w:bCs/>
          <w:sz w:val="28"/>
          <w:szCs w:val="28"/>
        </w:rPr>
        <w:t>Bảng yêu cầu về đặc tính kỹ thuật:</w:t>
      </w:r>
    </w:p>
    <w:tbl>
      <w:tblPr>
        <w:tblW w:w="4992" w:type="pct"/>
        <w:jc w:val="center"/>
        <w:tblCellMar>
          <w:left w:w="0" w:type="dxa"/>
          <w:right w:w="0" w:type="dxa"/>
        </w:tblCellMar>
        <w:tblLook w:val="0000" w:firstRow="0" w:lastRow="0" w:firstColumn="0" w:lastColumn="0" w:noHBand="0" w:noVBand="0"/>
      </w:tblPr>
      <w:tblGrid>
        <w:gridCol w:w="656"/>
        <w:gridCol w:w="2903"/>
        <w:gridCol w:w="1022"/>
        <w:gridCol w:w="3551"/>
        <w:gridCol w:w="1263"/>
      </w:tblGrid>
      <w:tr w:rsidR="00187E80" w:rsidRPr="00AE6E57" w14:paraId="2114AB61" w14:textId="77777777" w:rsidTr="00A15C62">
        <w:trPr>
          <w:trHeight w:hRule="exact" w:val="1030"/>
          <w:tblHeader/>
          <w:jc w:val="center"/>
        </w:trPr>
        <w:tc>
          <w:tcPr>
            <w:tcW w:w="349" w:type="pct"/>
            <w:tcBorders>
              <w:top w:val="single" w:sz="4" w:space="0" w:color="000000"/>
              <w:left w:val="single" w:sz="4" w:space="0" w:color="000000"/>
              <w:bottom w:val="single" w:sz="4" w:space="0" w:color="000000"/>
              <w:right w:val="single" w:sz="4" w:space="0" w:color="000000"/>
            </w:tcBorders>
            <w:vAlign w:val="center"/>
          </w:tcPr>
          <w:p w14:paraId="26BED8A6" w14:textId="77777777" w:rsidR="00187E80" w:rsidRPr="00AE6E57" w:rsidRDefault="00187E80" w:rsidP="008304DD">
            <w:pPr>
              <w:kinsoku w:val="0"/>
              <w:overflowPunct w:val="0"/>
              <w:spacing w:line="296" w:lineRule="exact"/>
              <w:ind w:left="128" w:right="128"/>
              <w:rPr>
                <w:b/>
                <w:bCs/>
                <w:sz w:val="28"/>
                <w:szCs w:val="28"/>
              </w:rPr>
            </w:pPr>
            <w:r w:rsidRPr="00AE6E57">
              <w:rPr>
                <w:b/>
                <w:bCs/>
                <w:sz w:val="28"/>
                <w:szCs w:val="28"/>
              </w:rPr>
              <w:t>TT</w:t>
            </w:r>
          </w:p>
        </w:tc>
        <w:tc>
          <w:tcPr>
            <w:tcW w:w="1545" w:type="pct"/>
            <w:tcBorders>
              <w:top w:val="single" w:sz="4" w:space="0" w:color="000000"/>
              <w:left w:val="single" w:sz="4" w:space="0" w:color="000000"/>
              <w:bottom w:val="single" w:sz="4" w:space="0" w:color="000000"/>
              <w:right w:val="single" w:sz="4" w:space="0" w:color="000000"/>
            </w:tcBorders>
            <w:vAlign w:val="center"/>
          </w:tcPr>
          <w:p w14:paraId="028A2808" w14:textId="77777777" w:rsidR="00187E80" w:rsidRPr="00AE6E57" w:rsidRDefault="00187E80" w:rsidP="008304DD">
            <w:pPr>
              <w:kinsoku w:val="0"/>
              <w:overflowPunct w:val="0"/>
              <w:spacing w:line="296" w:lineRule="exact"/>
              <w:ind w:left="1128"/>
              <w:rPr>
                <w:b/>
                <w:bCs/>
                <w:sz w:val="28"/>
                <w:szCs w:val="28"/>
              </w:rPr>
            </w:pPr>
            <w:r w:rsidRPr="00AE6E57">
              <w:rPr>
                <w:b/>
                <w:bCs/>
                <w:sz w:val="28"/>
                <w:szCs w:val="28"/>
              </w:rPr>
              <w:t>Hạng mục</w:t>
            </w:r>
          </w:p>
        </w:tc>
        <w:tc>
          <w:tcPr>
            <w:tcW w:w="544" w:type="pct"/>
            <w:tcBorders>
              <w:top w:val="single" w:sz="4" w:space="0" w:color="000000"/>
              <w:left w:val="single" w:sz="4" w:space="0" w:color="000000"/>
              <w:bottom w:val="single" w:sz="4" w:space="0" w:color="000000"/>
              <w:right w:val="single" w:sz="4" w:space="0" w:color="000000"/>
            </w:tcBorders>
            <w:vAlign w:val="center"/>
          </w:tcPr>
          <w:p w14:paraId="092E7893" w14:textId="77777777" w:rsidR="00187E80" w:rsidRPr="00AE6E57" w:rsidRDefault="00187E80" w:rsidP="008304DD">
            <w:pPr>
              <w:kinsoku w:val="0"/>
              <w:overflowPunct w:val="0"/>
              <w:spacing w:line="296" w:lineRule="exact"/>
              <w:ind w:left="63"/>
              <w:jc w:val="center"/>
              <w:rPr>
                <w:b/>
                <w:bCs/>
                <w:sz w:val="28"/>
                <w:szCs w:val="28"/>
              </w:rPr>
            </w:pPr>
            <w:r w:rsidRPr="00AE6E57">
              <w:rPr>
                <w:b/>
                <w:bCs/>
                <w:sz w:val="28"/>
                <w:szCs w:val="28"/>
              </w:rPr>
              <w:t>Đơn vị đo</w:t>
            </w:r>
          </w:p>
        </w:tc>
        <w:tc>
          <w:tcPr>
            <w:tcW w:w="1890" w:type="pct"/>
            <w:tcBorders>
              <w:top w:val="single" w:sz="4" w:space="0" w:color="000000"/>
              <w:left w:val="single" w:sz="4" w:space="0" w:color="000000"/>
              <w:bottom w:val="single" w:sz="4" w:space="0" w:color="000000"/>
              <w:right w:val="single" w:sz="4" w:space="0" w:color="000000"/>
            </w:tcBorders>
            <w:vAlign w:val="center"/>
          </w:tcPr>
          <w:p w14:paraId="56D465B0" w14:textId="77777777" w:rsidR="00187E80" w:rsidRPr="00AE6E57" w:rsidRDefault="00187E80" w:rsidP="008304DD">
            <w:pPr>
              <w:kinsoku w:val="0"/>
              <w:overflowPunct w:val="0"/>
              <w:spacing w:line="296" w:lineRule="exact"/>
              <w:ind w:left="99" w:right="106"/>
              <w:jc w:val="center"/>
              <w:rPr>
                <w:b/>
                <w:bCs/>
                <w:sz w:val="28"/>
                <w:szCs w:val="28"/>
              </w:rPr>
            </w:pPr>
            <w:r w:rsidRPr="00AE6E57">
              <w:rPr>
                <w:b/>
                <w:bCs/>
                <w:sz w:val="28"/>
                <w:szCs w:val="28"/>
              </w:rPr>
              <w:t>Yêu cầu</w:t>
            </w:r>
          </w:p>
        </w:tc>
        <w:tc>
          <w:tcPr>
            <w:tcW w:w="672" w:type="pct"/>
            <w:tcBorders>
              <w:top w:val="single" w:sz="4" w:space="0" w:color="000000"/>
              <w:left w:val="single" w:sz="4" w:space="0" w:color="000000"/>
              <w:bottom w:val="single" w:sz="4" w:space="0" w:color="000000"/>
              <w:right w:val="single" w:sz="4" w:space="0" w:color="000000"/>
            </w:tcBorders>
            <w:vAlign w:val="center"/>
          </w:tcPr>
          <w:p w14:paraId="2D4DE9F2" w14:textId="77777777" w:rsidR="00187E80" w:rsidRPr="00AE6E57" w:rsidRDefault="00187E80" w:rsidP="008304DD">
            <w:pPr>
              <w:kinsoku w:val="0"/>
              <w:overflowPunct w:val="0"/>
              <w:spacing w:line="296" w:lineRule="exact"/>
              <w:ind w:left="99" w:right="106"/>
              <w:rPr>
                <w:b/>
                <w:bCs/>
                <w:sz w:val="28"/>
                <w:szCs w:val="28"/>
              </w:rPr>
            </w:pPr>
            <w:r w:rsidRPr="00AE6E57">
              <w:rPr>
                <w:b/>
                <w:bCs/>
                <w:sz w:val="28"/>
                <w:szCs w:val="28"/>
              </w:rPr>
              <w:t>Đề nghị và cam kết</w:t>
            </w:r>
          </w:p>
        </w:tc>
      </w:tr>
      <w:tr w:rsidR="00187E80" w:rsidRPr="00AE6E57" w14:paraId="3E11ACE7" w14:textId="77777777" w:rsidTr="00A15C62">
        <w:trPr>
          <w:trHeight w:hRule="exact" w:val="356"/>
          <w:jc w:val="center"/>
        </w:trPr>
        <w:tc>
          <w:tcPr>
            <w:tcW w:w="349" w:type="pct"/>
            <w:tcBorders>
              <w:top w:val="single" w:sz="4" w:space="0" w:color="000000"/>
              <w:left w:val="single" w:sz="4" w:space="0" w:color="000000"/>
              <w:bottom w:val="single" w:sz="4" w:space="0" w:color="000000"/>
              <w:right w:val="single" w:sz="4" w:space="0" w:color="000000"/>
            </w:tcBorders>
          </w:tcPr>
          <w:p w14:paraId="30FF6023" w14:textId="77777777" w:rsidR="00187E80" w:rsidRPr="00AE6E57" w:rsidRDefault="00187E80" w:rsidP="00187E80">
            <w:pPr>
              <w:kinsoku w:val="0"/>
              <w:overflowPunct w:val="0"/>
              <w:spacing w:line="291" w:lineRule="exact"/>
              <w:ind w:right="2" w:hanging="11"/>
              <w:jc w:val="center"/>
              <w:rPr>
                <w:sz w:val="28"/>
                <w:szCs w:val="28"/>
              </w:rPr>
            </w:pPr>
            <w:r w:rsidRPr="00AE6E57">
              <w:rPr>
                <w:w w:val="99"/>
                <w:sz w:val="28"/>
                <w:szCs w:val="28"/>
              </w:rPr>
              <w:t>1</w:t>
            </w:r>
          </w:p>
        </w:tc>
        <w:tc>
          <w:tcPr>
            <w:tcW w:w="1545" w:type="pct"/>
            <w:tcBorders>
              <w:top w:val="single" w:sz="4" w:space="0" w:color="000000"/>
              <w:left w:val="single" w:sz="4" w:space="0" w:color="000000"/>
              <w:bottom w:val="single" w:sz="4" w:space="0" w:color="000000"/>
              <w:right w:val="single" w:sz="4" w:space="0" w:color="000000"/>
            </w:tcBorders>
            <w:vAlign w:val="center"/>
          </w:tcPr>
          <w:p w14:paraId="5017E585" w14:textId="77777777" w:rsidR="00187E80" w:rsidRPr="00AE6E57" w:rsidRDefault="00187E80" w:rsidP="007D3B3B">
            <w:pPr>
              <w:kinsoku w:val="0"/>
              <w:overflowPunct w:val="0"/>
              <w:spacing w:line="291" w:lineRule="exact"/>
              <w:ind w:left="200"/>
              <w:rPr>
                <w:sz w:val="28"/>
                <w:szCs w:val="28"/>
              </w:rPr>
            </w:pPr>
            <w:r w:rsidRPr="00AE6E57">
              <w:rPr>
                <w:sz w:val="28"/>
                <w:szCs w:val="28"/>
              </w:rPr>
              <w:t>Nhà sản xuất</w:t>
            </w:r>
          </w:p>
        </w:tc>
        <w:tc>
          <w:tcPr>
            <w:tcW w:w="544" w:type="pct"/>
            <w:tcBorders>
              <w:top w:val="single" w:sz="4" w:space="0" w:color="000000"/>
              <w:left w:val="single" w:sz="4" w:space="0" w:color="000000"/>
              <w:bottom w:val="single" w:sz="4" w:space="0" w:color="000000"/>
              <w:right w:val="single" w:sz="4" w:space="0" w:color="000000"/>
            </w:tcBorders>
            <w:vAlign w:val="center"/>
          </w:tcPr>
          <w:p w14:paraId="3FCD121B" w14:textId="77777777" w:rsidR="00187E80" w:rsidRPr="00AE6E57" w:rsidRDefault="00187E80" w:rsidP="00187E80">
            <w:pP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393C7A23" w14:textId="77777777" w:rsidR="00187E80" w:rsidRPr="00AE6E57" w:rsidRDefault="00187E80" w:rsidP="00187E80">
            <w:pPr>
              <w:kinsoku w:val="0"/>
              <w:overflowPunct w:val="0"/>
              <w:spacing w:line="291" w:lineRule="exact"/>
              <w:ind w:left="99" w:right="101"/>
              <w:jc w:val="center"/>
              <w:rPr>
                <w:sz w:val="28"/>
                <w:szCs w:val="28"/>
              </w:rPr>
            </w:pPr>
            <w:r w:rsidRPr="00AE6E57">
              <w:rPr>
                <w:sz w:val="28"/>
                <w:szCs w:val="28"/>
              </w:rPr>
              <w:t>Nêu cụ</w:t>
            </w:r>
            <w:r w:rsidRPr="00AE6E57">
              <w:rPr>
                <w:spacing w:val="-52"/>
                <w:sz w:val="28"/>
                <w:szCs w:val="28"/>
              </w:rPr>
              <w:t xml:space="preserve"> </w:t>
            </w:r>
            <w:r w:rsidRPr="00AE6E57">
              <w:rPr>
                <w:sz w:val="28"/>
                <w:szCs w:val="28"/>
              </w:rPr>
              <w:t>thể</w:t>
            </w:r>
          </w:p>
        </w:tc>
        <w:tc>
          <w:tcPr>
            <w:tcW w:w="672" w:type="pct"/>
            <w:tcBorders>
              <w:top w:val="single" w:sz="4" w:space="0" w:color="000000"/>
              <w:left w:val="single" w:sz="4" w:space="0" w:color="000000"/>
              <w:bottom w:val="single" w:sz="4" w:space="0" w:color="000000"/>
              <w:right w:val="single" w:sz="4" w:space="0" w:color="000000"/>
            </w:tcBorders>
            <w:vAlign w:val="center"/>
          </w:tcPr>
          <w:p w14:paraId="602672DF" w14:textId="77777777" w:rsidR="00187E80" w:rsidRPr="00AE6E57" w:rsidRDefault="00187E80" w:rsidP="00187E80">
            <w:pPr>
              <w:kinsoku w:val="0"/>
              <w:overflowPunct w:val="0"/>
              <w:spacing w:line="291" w:lineRule="exact"/>
              <w:ind w:left="99" w:right="101"/>
              <w:rPr>
                <w:sz w:val="28"/>
                <w:szCs w:val="28"/>
              </w:rPr>
            </w:pPr>
          </w:p>
        </w:tc>
      </w:tr>
      <w:tr w:rsidR="00187E80" w:rsidRPr="00AE6E57" w14:paraId="28C4B785" w14:textId="77777777" w:rsidTr="00A15C62">
        <w:trPr>
          <w:trHeight w:hRule="exact" w:val="432"/>
          <w:jc w:val="center"/>
        </w:trPr>
        <w:tc>
          <w:tcPr>
            <w:tcW w:w="349" w:type="pct"/>
            <w:tcBorders>
              <w:top w:val="single" w:sz="4" w:space="0" w:color="000000"/>
              <w:left w:val="single" w:sz="4" w:space="0" w:color="000000"/>
              <w:bottom w:val="single" w:sz="4" w:space="0" w:color="000000"/>
              <w:right w:val="single" w:sz="4" w:space="0" w:color="000000"/>
            </w:tcBorders>
          </w:tcPr>
          <w:p w14:paraId="4722F63B" w14:textId="77777777" w:rsidR="00187E80" w:rsidRPr="00AE6E57" w:rsidRDefault="00187E80" w:rsidP="00187E80">
            <w:pPr>
              <w:kinsoku w:val="0"/>
              <w:overflowPunct w:val="0"/>
              <w:spacing w:line="291" w:lineRule="exact"/>
              <w:ind w:right="2" w:hanging="11"/>
              <w:jc w:val="center"/>
              <w:rPr>
                <w:sz w:val="28"/>
                <w:szCs w:val="28"/>
              </w:rPr>
            </w:pPr>
            <w:r w:rsidRPr="00AE6E57">
              <w:rPr>
                <w:w w:val="99"/>
                <w:sz w:val="28"/>
                <w:szCs w:val="28"/>
              </w:rPr>
              <w:t>2</w:t>
            </w:r>
          </w:p>
        </w:tc>
        <w:tc>
          <w:tcPr>
            <w:tcW w:w="1545" w:type="pct"/>
            <w:tcBorders>
              <w:top w:val="single" w:sz="4" w:space="0" w:color="000000"/>
              <w:left w:val="single" w:sz="4" w:space="0" w:color="000000"/>
              <w:bottom w:val="single" w:sz="4" w:space="0" w:color="000000"/>
              <w:right w:val="single" w:sz="4" w:space="0" w:color="000000"/>
            </w:tcBorders>
            <w:vAlign w:val="center"/>
          </w:tcPr>
          <w:p w14:paraId="234D06E2" w14:textId="77777777" w:rsidR="00187E80" w:rsidRPr="00AE6E57" w:rsidRDefault="00187E80" w:rsidP="007D3B3B">
            <w:pPr>
              <w:kinsoku w:val="0"/>
              <w:overflowPunct w:val="0"/>
              <w:spacing w:line="291" w:lineRule="exact"/>
              <w:ind w:left="200"/>
              <w:rPr>
                <w:sz w:val="28"/>
                <w:szCs w:val="28"/>
              </w:rPr>
            </w:pPr>
            <w:r w:rsidRPr="00AE6E57">
              <w:rPr>
                <w:sz w:val="28"/>
                <w:szCs w:val="28"/>
              </w:rPr>
              <w:t>Mã hiệu sản phẩm</w:t>
            </w:r>
          </w:p>
        </w:tc>
        <w:tc>
          <w:tcPr>
            <w:tcW w:w="544" w:type="pct"/>
            <w:tcBorders>
              <w:top w:val="single" w:sz="4" w:space="0" w:color="000000"/>
              <w:left w:val="single" w:sz="4" w:space="0" w:color="000000"/>
              <w:bottom w:val="single" w:sz="4" w:space="0" w:color="000000"/>
              <w:right w:val="single" w:sz="4" w:space="0" w:color="000000"/>
            </w:tcBorders>
            <w:vAlign w:val="center"/>
          </w:tcPr>
          <w:p w14:paraId="5D0DD096" w14:textId="77777777" w:rsidR="00187E80" w:rsidRPr="00AE6E57" w:rsidRDefault="00187E80" w:rsidP="00187E80">
            <w:pP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7607E514" w14:textId="77777777" w:rsidR="00187E80" w:rsidRPr="00AE6E57" w:rsidRDefault="00187E80" w:rsidP="00187E80">
            <w:pPr>
              <w:kinsoku w:val="0"/>
              <w:overflowPunct w:val="0"/>
              <w:spacing w:line="291" w:lineRule="exact"/>
              <w:ind w:left="99" w:right="101"/>
              <w:jc w:val="center"/>
              <w:rPr>
                <w:sz w:val="28"/>
                <w:szCs w:val="28"/>
              </w:rPr>
            </w:pPr>
            <w:r w:rsidRPr="00AE6E57">
              <w:rPr>
                <w:sz w:val="28"/>
                <w:szCs w:val="28"/>
              </w:rPr>
              <w:t>Nêu cụ</w:t>
            </w:r>
            <w:r w:rsidRPr="00AE6E57">
              <w:rPr>
                <w:spacing w:val="-52"/>
                <w:sz w:val="28"/>
                <w:szCs w:val="28"/>
              </w:rPr>
              <w:t xml:space="preserve"> </w:t>
            </w:r>
            <w:r w:rsidRPr="00AE6E57">
              <w:rPr>
                <w:sz w:val="28"/>
                <w:szCs w:val="28"/>
              </w:rPr>
              <w:t>thể</w:t>
            </w:r>
          </w:p>
        </w:tc>
        <w:tc>
          <w:tcPr>
            <w:tcW w:w="672" w:type="pct"/>
            <w:tcBorders>
              <w:top w:val="single" w:sz="4" w:space="0" w:color="000000"/>
              <w:left w:val="single" w:sz="4" w:space="0" w:color="000000"/>
              <w:bottom w:val="single" w:sz="4" w:space="0" w:color="000000"/>
              <w:right w:val="single" w:sz="4" w:space="0" w:color="000000"/>
            </w:tcBorders>
            <w:vAlign w:val="center"/>
          </w:tcPr>
          <w:p w14:paraId="27EC2142" w14:textId="77777777" w:rsidR="00187E80" w:rsidRPr="00AE6E57" w:rsidRDefault="00187E80" w:rsidP="00187E80">
            <w:pPr>
              <w:kinsoku w:val="0"/>
              <w:overflowPunct w:val="0"/>
              <w:spacing w:line="291" w:lineRule="exact"/>
              <w:ind w:left="99" w:right="101"/>
              <w:rPr>
                <w:sz w:val="28"/>
                <w:szCs w:val="28"/>
              </w:rPr>
            </w:pPr>
          </w:p>
        </w:tc>
      </w:tr>
      <w:tr w:rsidR="00187E80" w:rsidRPr="00AE6E57" w14:paraId="71D70FDB" w14:textId="77777777" w:rsidTr="00A15C62">
        <w:trPr>
          <w:trHeight w:hRule="exact" w:val="424"/>
          <w:jc w:val="center"/>
        </w:trPr>
        <w:tc>
          <w:tcPr>
            <w:tcW w:w="349" w:type="pct"/>
            <w:tcBorders>
              <w:top w:val="single" w:sz="4" w:space="0" w:color="000000"/>
              <w:left w:val="single" w:sz="4" w:space="0" w:color="000000"/>
              <w:bottom w:val="single" w:sz="4" w:space="0" w:color="000000"/>
              <w:right w:val="single" w:sz="4" w:space="0" w:color="000000"/>
            </w:tcBorders>
          </w:tcPr>
          <w:p w14:paraId="1DC13B4A" w14:textId="77777777" w:rsidR="00187E80" w:rsidRPr="00AE6E57" w:rsidRDefault="00187E80" w:rsidP="00187E80">
            <w:pPr>
              <w:kinsoku w:val="0"/>
              <w:overflowPunct w:val="0"/>
              <w:spacing w:line="291" w:lineRule="exact"/>
              <w:ind w:right="2" w:hanging="11"/>
              <w:jc w:val="center"/>
              <w:rPr>
                <w:sz w:val="28"/>
                <w:szCs w:val="28"/>
              </w:rPr>
            </w:pPr>
            <w:r w:rsidRPr="00AE6E57">
              <w:rPr>
                <w:w w:val="99"/>
                <w:sz w:val="28"/>
                <w:szCs w:val="28"/>
              </w:rPr>
              <w:t>3</w:t>
            </w:r>
          </w:p>
        </w:tc>
        <w:tc>
          <w:tcPr>
            <w:tcW w:w="1545" w:type="pct"/>
            <w:tcBorders>
              <w:top w:val="single" w:sz="4" w:space="0" w:color="000000"/>
              <w:left w:val="single" w:sz="4" w:space="0" w:color="000000"/>
              <w:bottom w:val="single" w:sz="4" w:space="0" w:color="000000"/>
              <w:right w:val="single" w:sz="4" w:space="0" w:color="000000"/>
            </w:tcBorders>
            <w:vAlign w:val="center"/>
          </w:tcPr>
          <w:p w14:paraId="190C54C9" w14:textId="77777777" w:rsidR="00187E80" w:rsidRPr="00AE6E57" w:rsidRDefault="00187E80" w:rsidP="007D3B3B">
            <w:pPr>
              <w:kinsoku w:val="0"/>
              <w:overflowPunct w:val="0"/>
              <w:spacing w:line="291" w:lineRule="exact"/>
              <w:ind w:left="200"/>
              <w:rPr>
                <w:sz w:val="28"/>
                <w:szCs w:val="28"/>
              </w:rPr>
            </w:pPr>
            <w:r w:rsidRPr="00AE6E57">
              <w:rPr>
                <w:w w:val="95"/>
                <w:sz w:val="28"/>
                <w:szCs w:val="28"/>
              </w:rPr>
              <w:t>Nước sản xuất</w:t>
            </w:r>
          </w:p>
        </w:tc>
        <w:tc>
          <w:tcPr>
            <w:tcW w:w="544" w:type="pct"/>
            <w:tcBorders>
              <w:top w:val="single" w:sz="4" w:space="0" w:color="000000"/>
              <w:left w:val="single" w:sz="4" w:space="0" w:color="000000"/>
              <w:bottom w:val="single" w:sz="4" w:space="0" w:color="000000"/>
              <w:right w:val="single" w:sz="4" w:space="0" w:color="000000"/>
            </w:tcBorders>
            <w:vAlign w:val="center"/>
          </w:tcPr>
          <w:p w14:paraId="091D60C4" w14:textId="77777777" w:rsidR="00187E80" w:rsidRPr="00AE6E57" w:rsidRDefault="00187E80" w:rsidP="00187E80">
            <w:pP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4715E617" w14:textId="77777777" w:rsidR="00187E80" w:rsidRPr="00AE6E57" w:rsidRDefault="00187E80" w:rsidP="00187E80">
            <w:pPr>
              <w:kinsoku w:val="0"/>
              <w:overflowPunct w:val="0"/>
              <w:spacing w:line="291" w:lineRule="exact"/>
              <w:ind w:left="99" w:right="101"/>
              <w:jc w:val="center"/>
              <w:rPr>
                <w:sz w:val="28"/>
                <w:szCs w:val="28"/>
              </w:rPr>
            </w:pPr>
            <w:r w:rsidRPr="00AE6E57">
              <w:rPr>
                <w:sz w:val="28"/>
                <w:szCs w:val="28"/>
              </w:rPr>
              <w:t>Nêu cụ</w:t>
            </w:r>
            <w:r w:rsidRPr="00AE6E57">
              <w:rPr>
                <w:spacing w:val="-52"/>
                <w:sz w:val="28"/>
                <w:szCs w:val="28"/>
              </w:rPr>
              <w:t xml:space="preserve"> </w:t>
            </w:r>
            <w:r w:rsidRPr="00AE6E57">
              <w:rPr>
                <w:sz w:val="28"/>
                <w:szCs w:val="28"/>
              </w:rPr>
              <w:t>thể</w:t>
            </w:r>
          </w:p>
        </w:tc>
        <w:tc>
          <w:tcPr>
            <w:tcW w:w="672" w:type="pct"/>
            <w:tcBorders>
              <w:top w:val="single" w:sz="4" w:space="0" w:color="000000"/>
              <w:left w:val="single" w:sz="4" w:space="0" w:color="000000"/>
              <w:bottom w:val="single" w:sz="4" w:space="0" w:color="000000"/>
              <w:right w:val="single" w:sz="4" w:space="0" w:color="000000"/>
            </w:tcBorders>
            <w:vAlign w:val="center"/>
          </w:tcPr>
          <w:p w14:paraId="2E28E49C" w14:textId="77777777" w:rsidR="00187E80" w:rsidRPr="00AE6E57" w:rsidRDefault="00187E80" w:rsidP="00187E80">
            <w:pPr>
              <w:kinsoku w:val="0"/>
              <w:overflowPunct w:val="0"/>
              <w:spacing w:line="291" w:lineRule="exact"/>
              <w:ind w:left="99" w:right="101"/>
              <w:rPr>
                <w:sz w:val="28"/>
                <w:szCs w:val="28"/>
              </w:rPr>
            </w:pPr>
          </w:p>
        </w:tc>
      </w:tr>
      <w:tr w:rsidR="00187E80" w:rsidRPr="00AE6E57" w14:paraId="1B2265D2" w14:textId="77777777" w:rsidTr="00A15C62">
        <w:trPr>
          <w:trHeight w:hRule="exact" w:val="758"/>
          <w:jc w:val="center"/>
        </w:trPr>
        <w:tc>
          <w:tcPr>
            <w:tcW w:w="349" w:type="pct"/>
            <w:tcBorders>
              <w:top w:val="single" w:sz="4" w:space="0" w:color="000000"/>
              <w:left w:val="single" w:sz="4" w:space="0" w:color="000000"/>
              <w:bottom w:val="single" w:sz="4" w:space="0" w:color="000000"/>
              <w:right w:val="single" w:sz="4" w:space="0" w:color="000000"/>
            </w:tcBorders>
          </w:tcPr>
          <w:p w14:paraId="628846EF" w14:textId="77777777" w:rsidR="00187E80" w:rsidRPr="00AE6E57" w:rsidRDefault="00187E80" w:rsidP="00187E80">
            <w:pPr>
              <w:kinsoku w:val="0"/>
              <w:overflowPunct w:val="0"/>
              <w:spacing w:line="291" w:lineRule="exact"/>
              <w:ind w:right="2" w:hanging="11"/>
              <w:jc w:val="center"/>
              <w:rPr>
                <w:sz w:val="28"/>
                <w:szCs w:val="28"/>
              </w:rPr>
            </w:pPr>
            <w:r w:rsidRPr="00AE6E57">
              <w:rPr>
                <w:w w:val="99"/>
                <w:sz w:val="28"/>
                <w:szCs w:val="28"/>
              </w:rPr>
              <w:lastRenderedPageBreak/>
              <w:t>4</w:t>
            </w:r>
          </w:p>
        </w:tc>
        <w:tc>
          <w:tcPr>
            <w:tcW w:w="1545" w:type="pct"/>
            <w:tcBorders>
              <w:top w:val="single" w:sz="4" w:space="0" w:color="000000"/>
              <w:left w:val="single" w:sz="4" w:space="0" w:color="000000"/>
              <w:bottom w:val="single" w:sz="4" w:space="0" w:color="000000"/>
              <w:right w:val="single" w:sz="4" w:space="0" w:color="000000"/>
            </w:tcBorders>
            <w:vAlign w:val="center"/>
          </w:tcPr>
          <w:p w14:paraId="21161AC3" w14:textId="77777777" w:rsidR="00187E80" w:rsidRPr="00AE6E57" w:rsidRDefault="00187E80" w:rsidP="007D3B3B">
            <w:pPr>
              <w:kinsoku w:val="0"/>
              <w:overflowPunct w:val="0"/>
              <w:spacing w:line="291" w:lineRule="exact"/>
              <w:ind w:left="200"/>
              <w:rPr>
                <w:sz w:val="28"/>
                <w:szCs w:val="28"/>
              </w:rPr>
            </w:pPr>
            <w:r w:rsidRPr="00AE6E57">
              <w:rPr>
                <w:sz w:val="28"/>
                <w:szCs w:val="28"/>
              </w:rPr>
              <w:t>Tiêu</w:t>
            </w:r>
            <w:r w:rsidRPr="00AE6E57">
              <w:rPr>
                <w:spacing w:val="-32"/>
                <w:sz w:val="28"/>
                <w:szCs w:val="28"/>
              </w:rPr>
              <w:t xml:space="preserve"> </w:t>
            </w:r>
            <w:r w:rsidRPr="00AE6E57">
              <w:rPr>
                <w:sz w:val="28"/>
                <w:szCs w:val="28"/>
              </w:rPr>
              <w:t>chuẩn</w:t>
            </w:r>
            <w:r w:rsidRPr="00AE6E57">
              <w:rPr>
                <w:spacing w:val="-32"/>
                <w:sz w:val="28"/>
                <w:szCs w:val="28"/>
              </w:rPr>
              <w:t xml:space="preserve"> </w:t>
            </w:r>
            <w:r w:rsidRPr="00AE6E57">
              <w:rPr>
                <w:sz w:val="28"/>
                <w:szCs w:val="28"/>
              </w:rPr>
              <w:t>quản</w:t>
            </w:r>
            <w:r w:rsidRPr="00AE6E57">
              <w:rPr>
                <w:spacing w:val="-32"/>
                <w:sz w:val="28"/>
                <w:szCs w:val="28"/>
              </w:rPr>
              <w:t xml:space="preserve"> </w:t>
            </w:r>
            <w:r w:rsidRPr="00AE6E57">
              <w:rPr>
                <w:sz w:val="28"/>
                <w:szCs w:val="28"/>
              </w:rPr>
              <w:t>lý</w:t>
            </w:r>
            <w:r w:rsidRPr="00AE6E57">
              <w:rPr>
                <w:spacing w:val="-32"/>
                <w:sz w:val="28"/>
                <w:szCs w:val="28"/>
              </w:rPr>
              <w:t xml:space="preserve"> </w:t>
            </w:r>
            <w:r w:rsidRPr="00AE6E57">
              <w:rPr>
                <w:sz w:val="28"/>
                <w:szCs w:val="28"/>
              </w:rPr>
              <w:t>chất</w:t>
            </w:r>
            <w:r w:rsidRPr="00AE6E57">
              <w:rPr>
                <w:spacing w:val="-32"/>
                <w:sz w:val="28"/>
                <w:szCs w:val="28"/>
              </w:rPr>
              <w:t xml:space="preserve"> </w:t>
            </w:r>
            <w:r w:rsidRPr="00AE6E57">
              <w:rPr>
                <w:sz w:val="28"/>
                <w:szCs w:val="28"/>
              </w:rPr>
              <w:t>lượng</w:t>
            </w:r>
          </w:p>
        </w:tc>
        <w:tc>
          <w:tcPr>
            <w:tcW w:w="544" w:type="pct"/>
            <w:tcBorders>
              <w:top w:val="single" w:sz="4" w:space="0" w:color="000000"/>
              <w:left w:val="single" w:sz="4" w:space="0" w:color="000000"/>
              <w:bottom w:val="single" w:sz="4" w:space="0" w:color="000000"/>
              <w:right w:val="single" w:sz="4" w:space="0" w:color="000000"/>
            </w:tcBorders>
            <w:vAlign w:val="center"/>
          </w:tcPr>
          <w:p w14:paraId="680D7FCE" w14:textId="77777777" w:rsidR="00187E80" w:rsidRPr="00AE6E57" w:rsidRDefault="00187E80" w:rsidP="00187E80">
            <w:pP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68ED0149" w14:textId="77777777" w:rsidR="00187E80" w:rsidRPr="00AE6E57" w:rsidRDefault="00187E80" w:rsidP="00187E80">
            <w:pPr>
              <w:kinsoku w:val="0"/>
              <w:overflowPunct w:val="0"/>
              <w:spacing w:line="291" w:lineRule="exact"/>
              <w:ind w:left="99" w:right="101"/>
              <w:jc w:val="center"/>
              <w:rPr>
                <w:sz w:val="28"/>
                <w:szCs w:val="28"/>
              </w:rPr>
            </w:pPr>
            <w:r w:rsidRPr="00AE6E57">
              <w:rPr>
                <w:sz w:val="28"/>
                <w:szCs w:val="28"/>
              </w:rPr>
              <w:t>Nêu cụ</w:t>
            </w:r>
            <w:r w:rsidRPr="00AE6E57">
              <w:rPr>
                <w:spacing w:val="-52"/>
                <w:sz w:val="28"/>
                <w:szCs w:val="28"/>
              </w:rPr>
              <w:t xml:space="preserve"> </w:t>
            </w:r>
            <w:r w:rsidRPr="00AE6E57">
              <w:rPr>
                <w:sz w:val="28"/>
                <w:szCs w:val="28"/>
              </w:rPr>
              <w:t>thể</w:t>
            </w:r>
          </w:p>
        </w:tc>
        <w:tc>
          <w:tcPr>
            <w:tcW w:w="672" w:type="pct"/>
            <w:tcBorders>
              <w:top w:val="single" w:sz="4" w:space="0" w:color="000000"/>
              <w:left w:val="single" w:sz="4" w:space="0" w:color="000000"/>
              <w:bottom w:val="single" w:sz="4" w:space="0" w:color="000000"/>
              <w:right w:val="single" w:sz="4" w:space="0" w:color="000000"/>
            </w:tcBorders>
            <w:vAlign w:val="center"/>
          </w:tcPr>
          <w:p w14:paraId="67574C99" w14:textId="77777777" w:rsidR="00187E80" w:rsidRPr="00AE6E57" w:rsidRDefault="00187E80" w:rsidP="00187E80">
            <w:pPr>
              <w:kinsoku w:val="0"/>
              <w:overflowPunct w:val="0"/>
              <w:spacing w:line="291" w:lineRule="exact"/>
              <w:ind w:left="99" w:right="101"/>
              <w:rPr>
                <w:sz w:val="28"/>
                <w:szCs w:val="28"/>
              </w:rPr>
            </w:pPr>
          </w:p>
        </w:tc>
      </w:tr>
      <w:tr w:rsidR="00187E80" w:rsidRPr="00D47592" w14:paraId="32B724E1" w14:textId="77777777" w:rsidTr="00A15C62">
        <w:trPr>
          <w:trHeight w:hRule="exact" w:val="989"/>
          <w:jc w:val="center"/>
        </w:trPr>
        <w:tc>
          <w:tcPr>
            <w:tcW w:w="349" w:type="pct"/>
            <w:tcBorders>
              <w:top w:val="single" w:sz="4" w:space="0" w:color="000000"/>
              <w:left w:val="single" w:sz="4" w:space="0" w:color="000000"/>
              <w:bottom w:val="single" w:sz="4" w:space="0" w:color="000000"/>
              <w:right w:val="single" w:sz="4" w:space="0" w:color="000000"/>
            </w:tcBorders>
          </w:tcPr>
          <w:p w14:paraId="11A8F3C5" w14:textId="77777777" w:rsidR="00187E80" w:rsidRPr="00AE6E57" w:rsidRDefault="00187E80" w:rsidP="00187E80">
            <w:pPr>
              <w:kinsoku w:val="0"/>
              <w:overflowPunct w:val="0"/>
              <w:spacing w:line="291" w:lineRule="exact"/>
              <w:ind w:right="2" w:hanging="11"/>
              <w:jc w:val="center"/>
              <w:rPr>
                <w:w w:val="99"/>
                <w:sz w:val="28"/>
                <w:szCs w:val="28"/>
              </w:rPr>
            </w:pPr>
            <w:r w:rsidRPr="00AE6E57">
              <w:rPr>
                <w:w w:val="99"/>
                <w:sz w:val="28"/>
                <w:szCs w:val="28"/>
              </w:rPr>
              <w:t>5</w:t>
            </w:r>
          </w:p>
        </w:tc>
        <w:tc>
          <w:tcPr>
            <w:tcW w:w="1545" w:type="pct"/>
            <w:tcBorders>
              <w:top w:val="single" w:sz="4" w:space="0" w:color="000000"/>
              <w:left w:val="single" w:sz="4" w:space="0" w:color="000000"/>
              <w:bottom w:val="single" w:sz="4" w:space="0" w:color="000000"/>
              <w:right w:val="single" w:sz="4" w:space="0" w:color="000000"/>
            </w:tcBorders>
            <w:vAlign w:val="center"/>
          </w:tcPr>
          <w:p w14:paraId="199C952D" w14:textId="77777777" w:rsidR="00187E80" w:rsidRPr="00AE6E57" w:rsidRDefault="00187E80" w:rsidP="007D3B3B">
            <w:pPr>
              <w:kinsoku w:val="0"/>
              <w:overflowPunct w:val="0"/>
              <w:spacing w:line="291" w:lineRule="exact"/>
              <w:ind w:left="200"/>
            </w:pPr>
            <w:r w:rsidRPr="00AE6E57">
              <w:rPr>
                <w:sz w:val="28"/>
                <w:szCs w:val="28"/>
              </w:rPr>
              <w:t>Tiêu chuẩn áp dụng</w:t>
            </w:r>
          </w:p>
        </w:tc>
        <w:tc>
          <w:tcPr>
            <w:tcW w:w="544" w:type="pct"/>
            <w:tcBorders>
              <w:top w:val="single" w:sz="4" w:space="0" w:color="000000"/>
              <w:left w:val="single" w:sz="4" w:space="0" w:color="000000"/>
              <w:bottom w:val="single" w:sz="4" w:space="0" w:color="000000"/>
              <w:right w:val="single" w:sz="4" w:space="0" w:color="000000"/>
            </w:tcBorders>
            <w:vAlign w:val="center"/>
          </w:tcPr>
          <w:p w14:paraId="27139333" w14:textId="77777777" w:rsidR="00187E80" w:rsidRPr="00AE6E57" w:rsidRDefault="00187E80" w:rsidP="00187E80">
            <w:pP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3502D9AE" w14:textId="77777777" w:rsidR="00187E80" w:rsidRPr="00AE6E57" w:rsidRDefault="00187E80" w:rsidP="00187E80">
            <w:pPr>
              <w:kinsoku w:val="0"/>
              <w:overflowPunct w:val="0"/>
              <w:spacing w:line="291" w:lineRule="exact"/>
              <w:ind w:left="99" w:right="101"/>
              <w:rPr>
                <w:sz w:val="28"/>
                <w:szCs w:val="28"/>
              </w:rPr>
            </w:pPr>
            <w:r w:rsidRPr="00AE6E57">
              <w:rPr>
                <w:sz w:val="28"/>
                <w:szCs w:val="28"/>
              </w:rPr>
              <w:t xml:space="preserve">TCVN  </w:t>
            </w:r>
            <w:proofErr w:type="gramStart"/>
            <w:r w:rsidRPr="00AE6E57">
              <w:rPr>
                <w:sz w:val="28"/>
                <w:szCs w:val="28"/>
              </w:rPr>
              <w:t>5408,  AS</w:t>
            </w:r>
            <w:proofErr w:type="gramEnd"/>
            <w:r w:rsidRPr="00AE6E57">
              <w:rPr>
                <w:sz w:val="28"/>
                <w:szCs w:val="28"/>
              </w:rPr>
              <w:t xml:space="preserve">  3766   (hoặc </w:t>
            </w:r>
            <w:r w:rsidRPr="00AE6E57">
              <w:rPr>
                <w:w w:val="95"/>
                <w:sz w:val="28"/>
                <w:szCs w:val="28"/>
              </w:rPr>
              <w:t>tương đương hoặc cao hơn)</w:t>
            </w:r>
          </w:p>
          <w:p w14:paraId="4965ACFF" w14:textId="77777777" w:rsidR="00187E80" w:rsidRPr="00AE6E57" w:rsidRDefault="00187E80" w:rsidP="00187E80"/>
          <w:p w14:paraId="5CAA82BC" w14:textId="77777777" w:rsidR="00187E80" w:rsidRPr="00AE6E57" w:rsidRDefault="00187E80" w:rsidP="00187E80"/>
        </w:tc>
        <w:tc>
          <w:tcPr>
            <w:tcW w:w="672" w:type="pct"/>
            <w:tcBorders>
              <w:top w:val="single" w:sz="4" w:space="0" w:color="000000"/>
              <w:left w:val="single" w:sz="4" w:space="0" w:color="000000"/>
              <w:bottom w:val="single" w:sz="4" w:space="0" w:color="000000"/>
              <w:right w:val="single" w:sz="4" w:space="0" w:color="000000"/>
            </w:tcBorders>
            <w:vAlign w:val="center"/>
          </w:tcPr>
          <w:p w14:paraId="146646CF" w14:textId="77777777" w:rsidR="00187E80" w:rsidRPr="00AE6E57" w:rsidRDefault="00187E80" w:rsidP="00187E80"/>
        </w:tc>
      </w:tr>
      <w:tr w:rsidR="00187E80" w:rsidRPr="00D47592" w14:paraId="0AAF6426" w14:textId="77777777" w:rsidTr="00282E80">
        <w:trPr>
          <w:trHeight w:hRule="exact" w:val="8580"/>
          <w:jc w:val="center"/>
        </w:trPr>
        <w:tc>
          <w:tcPr>
            <w:tcW w:w="349" w:type="pct"/>
            <w:tcBorders>
              <w:top w:val="single" w:sz="4" w:space="0" w:color="000000"/>
              <w:left w:val="single" w:sz="4" w:space="0" w:color="000000"/>
              <w:bottom w:val="single" w:sz="4" w:space="0" w:color="000000"/>
              <w:right w:val="single" w:sz="4" w:space="0" w:color="000000"/>
            </w:tcBorders>
            <w:vAlign w:val="center"/>
          </w:tcPr>
          <w:p w14:paraId="370E8FA0" w14:textId="77777777" w:rsidR="00187E80" w:rsidRPr="00AE6E57" w:rsidRDefault="00187E80" w:rsidP="00187E80">
            <w:pPr>
              <w:kinsoku w:val="0"/>
              <w:overflowPunct w:val="0"/>
              <w:spacing w:line="291" w:lineRule="exact"/>
              <w:ind w:right="2"/>
              <w:jc w:val="center"/>
              <w:rPr>
                <w:w w:val="99"/>
                <w:sz w:val="28"/>
                <w:szCs w:val="28"/>
              </w:rPr>
            </w:pPr>
          </w:p>
        </w:tc>
        <w:tc>
          <w:tcPr>
            <w:tcW w:w="1545" w:type="pct"/>
            <w:tcBorders>
              <w:top w:val="single" w:sz="4" w:space="0" w:color="000000"/>
              <w:left w:val="single" w:sz="4" w:space="0" w:color="000000"/>
              <w:bottom w:val="single" w:sz="4" w:space="0" w:color="000000"/>
              <w:right w:val="single" w:sz="4" w:space="0" w:color="000000"/>
            </w:tcBorders>
            <w:vAlign w:val="center"/>
          </w:tcPr>
          <w:p w14:paraId="44A8B654" w14:textId="77777777" w:rsidR="00187E80" w:rsidRPr="00AE6E57" w:rsidRDefault="00187E80" w:rsidP="007D3B3B">
            <w:pPr>
              <w:ind w:left="200"/>
              <w:rPr>
                <w:sz w:val="28"/>
                <w:szCs w:val="28"/>
              </w:rPr>
            </w:pPr>
            <w:r w:rsidRPr="00AE6E57">
              <w:rPr>
                <w:sz w:val="28"/>
                <w:szCs w:val="28"/>
              </w:rPr>
              <w:t xml:space="preserve">Loại </w:t>
            </w:r>
          </w:p>
        </w:tc>
        <w:tc>
          <w:tcPr>
            <w:tcW w:w="544" w:type="pct"/>
            <w:tcBorders>
              <w:top w:val="single" w:sz="4" w:space="0" w:color="000000"/>
              <w:left w:val="single" w:sz="4" w:space="0" w:color="000000"/>
              <w:bottom w:val="single" w:sz="4" w:space="0" w:color="000000"/>
              <w:right w:val="single" w:sz="4" w:space="0" w:color="000000"/>
            </w:tcBorders>
            <w:vAlign w:val="center"/>
          </w:tcPr>
          <w:p w14:paraId="1767A01E" w14:textId="77777777" w:rsidR="00187E80" w:rsidRPr="00AE6E57" w:rsidRDefault="00187E80" w:rsidP="00187E80">
            <w:pPr>
              <w:jc w:val="center"/>
              <w:rPr>
                <w:sz w:val="28"/>
                <w:szCs w:val="28"/>
                <w:vertAlign w:val="superscript"/>
              </w:rPr>
            </w:pPr>
            <w:r w:rsidRPr="00AE6E57">
              <w:rPr>
                <w:sz w:val="28"/>
                <w:szCs w:val="28"/>
              </w:rPr>
              <w:t>mm</w:t>
            </w:r>
            <w:r w:rsidRPr="00AE6E57">
              <w:rPr>
                <w:sz w:val="28"/>
                <w:szCs w:val="28"/>
                <w:vertAlign w:val="superscript"/>
              </w:rPr>
              <w:t>2</w:t>
            </w:r>
          </w:p>
        </w:tc>
        <w:tc>
          <w:tcPr>
            <w:tcW w:w="1890" w:type="pct"/>
            <w:tcBorders>
              <w:top w:val="single" w:sz="4" w:space="0" w:color="000000"/>
              <w:left w:val="single" w:sz="4" w:space="0" w:color="000000"/>
              <w:bottom w:val="single" w:sz="4" w:space="0" w:color="000000"/>
              <w:right w:val="single" w:sz="4" w:space="0" w:color="000000"/>
            </w:tcBorders>
          </w:tcPr>
          <w:p w14:paraId="7D764C14" w14:textId="77777777" w:rsidR="00187E80" w:rsidRPr="00AE6E57" w:rsidRDefault="00187E80" w:rsidP="00187E80">
            <w:pPr>
              <w:kinsoku w:val="0"/>
              <w:overflowPunct w:val="0"/>
              <w:spacing w:line="291" w:lineRule="exact"/>
              <w:ind w:left="99" w:right="101"/>
              <w:jc w:val="both"/>
            </w:pPr>
            <w:r w:rsidRPr="00AE6E57">
              <w:t>Kẹp ngừng cáp phải là loại bulông, có khả năng kẹp chặt cáp nhôm vặn xoắn hạ áp có 2 lõi, 4 lõi, cách điện XLPE 0.6/1kV, loại cáp tự treo, ký hiệu [LV-ABC], kẹp bao gồm:</w:t>
            </w:r>
          </w:p>
          <w:p w14:paraId="3E518969" w14:textId="77777777" w:rsidR="00187E80" w:rsidRPr="00AE6E57" w:rsidRDefault="00187E80" w:rsidP="00187E80">
            <w:pPr>
              <w:kinsoku w:val="0"/>
              <w:overflowPunct w:val="0"/>
              <w:spacing w:line="291" w:lineRule="exact"/>
              <w:ind w:left="99" w:right="101"/>
              <w:jc w:val="both"/>
            </w:pPr>
            <w:r w:rsidRPr="00AE6E57">
              <w:t>-Ngàm kẹp: làm bằng nhựa có tăng cường sợi thuỷ tinh, bền với tia tử ngoại, chống rạn nứt, lão hóa và ăn mòn, phù hợp để vận hành tốt ở vùng nhiệt đới, vùng biển, vùng ô nhiễm công nghiệp… đảm bảo không làm hư hỏng cách điện cáp</w:t>
            </w:r>
          </w:p>
          <w:p w14:paraId="59115B95" w14:textId="77777777" w:rsidR="00187E80" w:rsidRPr="00AE6E57" w:rsidRDefault="00187E80" w:rsidP="00187E80">
            <w:pPr>
              <w:kinsoku w:val="0"/>
              <w:overflowPunct w:val="0"/>
              <w:spacing w:line="291" w:lineRule="exact"/>
              <w:ind w:left="99" w:right="101"/>
              <w:jc w:val="both"/>
            </w:pPr>
            <w:r w:rsidRPr="00AE6E57">
              <w:t xml:space="preserve">-Thân kẹp bên ngoài: gồm 2 thanh thép; một đầu có 1 bulông và chốt gài bằng thép không gỉ hoặc 1 </w:t>
            </w:r>
            <w:proofErr w:type="gramStart"/>
            <w:r w:rsidRPr="00AE6E57">
              <w:t>bulông  và</w:t>
            </w:r>
            <w:proofErr w:type="gramEnd"/>
            <w:r w:rsidRPr="00AE6E57">
              <w:t xml:space="preserve"> đai ốc khóa dùng để ngừng kẹp; đầu còn lại có 2 bulông bao gồm đai ốc và vòng đệm vên dùng để ép chặt cáp. Các chi tiết kim loại làm bằng thép không gỉ hoặc làm bằng thép mạ kẽm nhúng nóng có bề dày lớp mạ kẽm tối thiểu 55 µm</w:t>
            </w:r>
          </w:p>
          <w:p w14:paraId="09F34630" w14:textId="77777777" w:rsidR="00187E80" w:rsidRPr="00AE6E57" w:rsidRDefault="00187E80" w:rsidP="00187E80">
            <w:pPr>
              <w:kinsoku w:val="0"/>
              <w:overflowPunct w:val="0"/>
              <w:spacing w:line="291" w:lineRule="exact"/>
              <w:ind w:left="99" w:right="101"/>
              <w:jc w:val="both"/>
            </w:pPr>
            <w:r w:rsidRPr="00AE6E57">
              <w:t xml:space="preserve">-Các cạnh của </w:t>
            </w:r>
            <w:proofErr w:type="gramStart"/>
            <w:r w:rsidRPr="00AE6E57">
              <w:t>các  thanh</w:t>
            </w:r>
            <w:proofErr w:type="gramEnd"/>
            <w:r w:rsidRPr="00AE6E57">
              <w:t xml:space="preserve">  kim loại phải được bo tròn nhằm giảm thiểu khả năng hư hỏng cáp. Giữa các ngàm kẹp phải có lò xo để tự mở ra khi mở bulông siết nhằm dễ dàng đặt cáp</w:t>
            </w:r>
          </w:p>
        </w:tc>
        <w:tc>
          <w:tcPr>
            <w:tcW w:w="672" w:type="pct"/>
            <w:tcBorders>
              <w:top w:val="single" w:sz="4" w:space="0" w:color="000000"/>
              <w:left w:val="single" w:sz="4" w:space="0" w:color="000000"/>
              <w:bottom w:val="single" w:sz="4" w:space="0" w:color="000000"/>
              <w:right w:val="single" w:sz="4" w:space="0" w:color="000000"/>
            </w:tcBorders>
          </w:tcPr>
          <w:p w14:paraId="54D857DC" w14:textId="77777777" w:rsidR="00187E80" w:rsidRPr="00AE6E57" w:rsidRDefault="00187E80" w:rsidP="00187E80">
            <w:pPr>
              <w:kinsoku w:val="0"/>
              <w:overflowPunct w:val="0"/>
              <w:spacing w:line="291" w:lineRule="exact"/>
              <w:ind w:left="99" w:right="101"/>
              <w:rPr>
                <w:sz w:val="28"/>
                <w:szCs w:val="28"/>
              </w:rPr>
            </w:pPr>
          </w:p>
        </w:tc>
      </w:tr>
      <w:tr w:rsidR="00187E80" w:rsidRPr="00AE6E57" w14:paraId="5A4FC586" w14:textId="77777777" w:rsidTr="00AE6E57">
        <w:trPr>
          <w:trHeight w:hRule="exact" w:val="504"/>
          <w:jc w:val="center"/>
        </w:trPr>
        <w:tc>
          <w:tcPr>
            <w:tcW w:w="349" w:type="pct"/>
            <w:tcBorders>
              <w:top w:val="single" w:sz="4" w:space="0" w:color="000000"/>
              <w:left w:val="single" w:sz="4" w:space="0" w:color="000000"/>
              <w:bottom w:val="single" w:sz="4" w:space="0" w:color="000000"/>
              <w:right w:val="single" w:sz="4" w:space="0" w:color="000000"/>
            </w:tcBorders>
          </w:tcPr>
          <w:p w14:paraId="05A1B563" w14:textId="77777777" w:rsidR="00187E80" w:rsidRPr="00AE6E57" w:rsidRDefault="00187E80" w:rsidP="00187E80">
            <w:pPr>
              <w:kinsoku w:val="0"/>
              <w:overflowPunct w:val="0"/>
              <w:spacing w:line="291" w:lineRule="exact"/>
              <w:ind w:right="2"/>
              <w:jc w:val="center"/>
              <w:rPr>
                <w:w w:val="99"/>
                <w:sz w:val="28"/>
                <w:szCs w:val="28"/>
              </w:rPr>
            </w:pPr>
            <w:r w:rsidRPr="00AE6E57">
              <w:rPr>
                <w:w w:val="99"/>
                <w:sz w:val="28"/>
                <w:szCs w:val="28"/>
              </w:rPr>
              <w:t>7</w:t>
            </w:r>
          </w:p>
        </w:tc>
        <w:tc>
          <w:tcPr>
            <w:tcW w:w="1545" w:type="pct"/>
            <w:tcBorders>
              <w:top w:val="single" w:sz="4" w:space="0" w:color="000000"/>
              <w:left w:val="single" w:sz="4" w:space="0" w:color="000000"/>
              <w:bottom w:val="single" w:sz="4" w:space="0" w:color="000000"/>
              <w:right w:val="single" w:sz="4" w:space="0" w:color="000000"/>
            </w:tcBorders>
            <w:vAlign w:val="center"/>
          </w:tcPr>
          <w:p w14:paraId="27B8578E" w14:textId="77777777" w:rsidR="00187E80" w:rsidRPr="00AE6E57" w:rsidRDefault="00187E80" w:rsidP="007D3B3B">
            <w:pPr>
              <w:ind w:left="200"/>
              <w:rPr>
                <w:sz w:val="28"/>
                <w:szCs w:val="28"/>
              </w:rPr>
            </w:pPr>
            <w:r w:rsidRPr="00AE6E57">
              <w:rPr>
                <w:sz w:val="28"/>
                <w:szCs w:val="28"/>
              </w:rPr>
              <w:t>Tiết diện cáp danh định</w:t>
            </w:r>
          </w:p>
        </w:tc>
        <w:tc>
          <w:tcPr>
            <w:tcW w:w="544" w:type="pct"/>
            <w:tcBorders>
              <w:top w:val="single" w:sz="4" w:space="0" w:color="000000"/>
              <w:left w:val="single" w:sz="4" w:space="0" w:color="000000"/>
              <w:bottom w:val="single" w:sz="4" w:space="0" w:color="000000"/>
              <w:right w:val="single" w:sz="4" w:space="0" w:color="000000"/>
            </w:tcBorders>
            <w:vAlign w:val="center"/>
          </w:tcPr>
          <w:p w14:paraId="6603AC17" w14:textId="77777777" w:rsidR="00187E80" w:rsidRPr="00AE6E57" w:rsidRDefault="00187E80" w:rsidP="00187E80">
            <w:pPr>
              <w:jc w:val="center"/>
              <w:rPr>
                <w:sz w:val="28"/>
                <w:szCs w:val="28"/>
              </w:rPr>
            </w:pPr>
            <w:r w:rsidRPr="00AE6E57">
              <w:rPr>
                <w:sz w:val="28"/>
                <w:szCs w:val="28"/>
              </w:rPr>
              <w:t>mm</w:t>
            </w:r>
            <w:r w:rsidRPr="00AE6E57">
              <w:rPr>
                <w:sz w:val="28"/>
                <w:szCs w:val="28"/>
                <w:vertAlign w:val="superscript"/>
              </w:rPr>
              <w:t>2</w:t>
            </w:r>
          </w:p>
        </w:tc>
        <w:tc>
          <w:tcPr>
            <w:tcW w:w="1890" w:type="pct"/>
            <w:tcBorders>
              <w:top w:val="single" w:sz="4" w:space="0" w:color="000000"/>
              <w:left w:val="single" w:sz="4" w:space="0" w:color="000000"/>
              <w:bottom w:val="single" w:sz="4" w:space="0" w:color="000000"/>
              <w:right w:val="single" w:sz="4" w:space="0" w:color="000000"/>
            </w:tcBorders>
            <w:vAlign w:val="center"/>
          </w:tcPr>
          <w:p w14:paraId="35EDCF77" w14:textId="2AFD51BF" w:rsidR="00187E80" w:rsidRPr="00AE6E57" w:rsidRDefault="00AE6E57" w:rsidP="00AE6E57">
            <w:pPr>
              <w:kinsoku w:val="0"/>
              <w:overflowPunct w:val="0"/>
              <w:spacing w:line="291" w:lineRule="exact"/>
              <w:ind w:left="99" w:right="101"/>
              <w:jc w:val="center"/>
              <w:rPr>
                <w:sz w:val="28"/>
                <w:szCs w:val="28"/>
              </w:rPr>
            </w:pPr>
            <w:r w:rsidRPr="00AE6E57">
              <w:rPr>
                <w:sz w:val="28"/>
                <w:szCs w:val="28"/>
              </w:rPr>
              <w:t>4x120</w:t>
            </w:r>
          </w:p>
        </w:tc>
        <w:tc>
          <w:tcPr>
            <w:tcW w:w="672" w:type="pct"/>
            <w:tcBorders>
              <w:top w:val="single" w:sz="4" w:space="0" w:color="000000"/>
              <w:left w:val="single" w:sz="4" w:space="0" w:color="000000"/>
              <w:bottom w:val="single" w:sz="4" w:space="0" w:color="000000"/>
              <w:right w:val="single" w:sz="4" w:space="0" w:color="000000"/>
            </w:tcBorders>
          </w:tcPr>
          <w:p w14:paraId="7F3CCB4A" w14:textId="77777777" w:rsidR="00187E80" w:rsidRPr="00AE6E57" w:rsidRDefault="00187E80" w:rsidP="00187E80">
            <w:pPr>
              <w:kinsoku w:val="0"/>
              <w:overflowPunct w:val="0"/>
              <w:spacing w:line="291" w:lineRule="exact"/>
              <w:ind w:left="99" w:right="101"/>
              <w:rPr>
                <w:sz w:val="28"/>
                <w:szCs w:val="28"/>
              </w:rPr>
            </w:pPr>
          </w:p>
        </w:tc>
      </w:tr>
      <w:tr w:rsidR="00187E80" w:rsidRPr="00AE6E57" w14:paraId="1C5C1D47" w14:textId="77777777" w:rsidTr="00A15C62">
        <w:trPr>
          <w:trHeight w:hRule="exact" w:val="991"/>
          <w:jc w:val="center"/>
        </w:trPr>
        <w:tc>
          <w:tcPr>
            <w:tcW w:w="349" w:type="pct"/>
            <w:tcBorders>
              <w:top w:val="single" w:sz="4" w:space="0" w:color="000000"/>
              <w:left w:val="single" w:sz="4" w:space="0" w:color="000000"/>
              <w:bottom w:val="single" w:sz="4" w:space="0" w:color="000000"/>
              <w:right w:val="single" w:sz="4" w:space="0" w:color="000000"/>
            </w:tcBorders>
          </w:tcPr>
          <w:p w14:paraId="202EBF84" w14:textId="77777777" w:rsidR="00187E80" w:rsidRPr="00AE6E57" w:rsidRDefault="00187E80" w:rsidP="00187E80">
            <w:pPr>
              <w:kinsoku w:val="0"/>
              <w:overflowPunct w:val="0"/>
              <w:spacing w:line="291" w:lineRule="exact"/>
              <w:ind w:right="2"/>
              <w:jc w:val="center"/>
              <w:rPr>
                <w:w w:val="99"/>
                <w:sz w:val="28"/>
                <w:szCs w:val="28"/>
              </w:rPr>
            </w:pPr>
            <w:r w:rsidRPr="00AE6E57">
              <w:rPr>
                <w:w w:val="99"/>
                <w:sz w:val="28"/>
                <w:szCs w:val="28"/>
              </w:rPr>
              <w:t>8</w:t>
            </w:r>
          </w:p>
        </w:tc>
        <w:tc>
          <w:tcPr>
            <w:tcW w:w="1545" w:type="pct"/>
            <w:tcBorders>
              <w:top w:val="single" w:sz="4" w:space="0" w:color="000000"/>
              <w:left w:val="single" w:sz="4" w:space="0" w:color="000000"/>
              <w:bottom w:val="single" w:sz="4" w:space="0" w:color="000000"/>
              <w:right w:val="single" w:sz="4" w:space="0" w:color="000000"/>
            </w:tcBorders>
            <w:vAlign w:val="center"/>
          </w:tcPr>
          <w:p w14:paraId="3C75F0DD" w14:textId="77777777" w:rsidR="00187E80" w:rsidRPr="00AE6E57" w:rsidRDefault="00187E80" w:rsidP="007D3B3B">
            <w:pPr>
              <w:ind w:left="200"/>
              <w:rPr>
                <w:sz w:val="28"/>
                <w:szCs w:val="28"/>
              </w:rPr>
            </w:pPr>
            <w:r w:rsidRPr="00AE6E57">
              <w:rPr>
                <w:sz w:val="28"/>
                <w:szCs w:val="28"/>
              </w:rPr>
              <w:t>Lực phá hủy tối thiểu của kẹp trong 1 phút (theo AS 3766)</w:t>
            </w:r>
          </w:p>
        </w:tc>
        <w:tc>
          <w:tcPr>
            <w:tcW w:w="544" w:type="pct"/>
            <w:tcBorders>
              <w:top w:val="single" w:sz="4" w:space="0" w:color="000000"/>
              <w:left w:val="single" w:sz="4" w:space="0" w:color="000000"/>
              <w:bottom w:val="single" w:sz="4" w:space="0" w:color="000000"/>
              <w:right w:val="single" w:sz="4" w:space="0" w:color="000000"/>
            </w:tcBorders>
            <w:vAlign w:val="center"/>
          </w:tcPr>
          <w:p w14:paraId="13A613D2" w14:textId="77777777" w:rsidR="00187E80" w:rsidRPr="00AE6E57" w:rsidRDefault="00187E80" w:rsidP="00187E80">
            <w:pPr>
              <w:jc w:val="center"/>
              <w:rPr>
                <w:sz w:val="28"/>
                <w:szCs w:val="28"/>
              </w:rPr>
            </w:pPr>
            <w:r w:rsidRPr="00AE6E57">
              <w:rPr>
                <w:sz w:val="28"/>
                <w:szCs w:val="28"/>
              </w:rPr>
              <w:t>kN</w:t>
            </w:r>
          </w:p>
        </w:tc>
        <w:tc>
          <w:tcPr>
            <w:tcW w:w="1890" w:type="pct"/>
            <w:tcBorders>
              <w:top w:val="single" w:sz="4" w:space="0" w:color="000000"/>
              <w:left w:val="single" w:sz="4" w:space="0" w:color="000000"/>
              <w:bottom w:val="single" w:sz="4" w:space="0" w:color="000000"/>
              <w:right w:val="single" w:sz="4" w:space="0" w:color="000000"/>
            </w:tcBorders>
            <w:vAlign w:val="center"/>
          </w:tcPr>
          <w:p w14:paraId="65532858" w14:textId="2631A4D0" w:rsidR="00187E80" w:rsidRPr="00AE6E57" w:rsidRDefault="00AE6E57" w:rsidP="00AE6E57">
            <w:pPr>
              <w:kinsoku w:val="0"/>
              <w:overflowPunct w:val="0"/>
              <w:spacing w:line="291" w:lineRule="exact"/>
              <w:ind w:left="99" w:right="101"/>
              <w:jc w:val="center"/>
              <w:rPr>
                <w:sz w:val="28"/>
                <w:szCs w:val="28"/>
              </w:rPr>
            </w:pPr>
            <w:r w:rsidRPr="00AE6E57">
              <w:rPr>
                <w:sz w:val="28"/>
                <w:szCs w:val="28"/>
              </w:rPr>
              <w:t>57,1</w:t>
            </w:r>
          </w:p>
        </w:tc>
        <w:tc>
          <w:tcPr>
            <w:tcW w:w="672" w:type="pct"/>
            <w:tcBorders>
              <w:top w:val="single" w:sz="4" w:space="0" w:color="000000"/>
              <w:left w:val="single" w:sz="4" w:space="0" w:color="000000"/>
              <w:bottom w:val="single" w:sz="4" w:space="0" w:color="000000"/>
              <w:right w:val="single" w:sz="4" w:space="0" w:color="000000"/>
            </w:tcBorders>
          </w:tcPr>
          <w:p w14:paraId="423F95A1" w14:textId="77777777" w:rsidR="00187E80" w:rsidRPr="00AE6E57" w:rsidRDefault="00187E80" w:rsidP="00187E80">
            <w:pPr>
              <w:kinsoku w:val="0"/>
              <w:overflowPunct w:val="0"/>
              <w:spacing w:line="291" w:lineRule="exact"/>
              <w:ind w:left="99" w:right="101"/>
              <w:rPr>
                <w:sz w:val="28"/>
                <w:szCs w:val="28"/>
              </w:rPr>
            </w:pPr>
          </w:p>
        </w:tc>
      </w:tr>
      <w:tr w:rsidR="00A15C62" w:rsidRPr="00AE6E57" w14:paraId="32C23422" w14:textId="77777777" w:rsidTr="00A15C62">
        <w:trPr>
          <w:trHeight w:hRule="exact" w:val="1132"/>
          <w:jc w:val="center"/>
        </w:trPr>
        <w:tc>
          <w:tcPr>
            <w:tcW w:w="349" w:type="pct"/>
            <w:tcBorders>
              <w:top w:val="single" w:sz="4" w:space="0" w:color="000000"/>
              <w:left w:val="single" w:sz="4" w:space="0" w:color="000000"/>
              <w:bottom w:val="single" w:sz="4" w:space="0" w:color="000000"/>
              <w:right w:val="single" w:sz="4" w:space="0" w:color="000000"/>
            </w:tcBorders>
          </w:tcPr>
          <w:p w14:paraId="5784E74C" w14:textId="77777777" w:rsidR="00A15C62" w:rsidRPr="00AE6E57" w:rsidRDefault="00A15C62" w:rsidP="00A15C62">
            <w:pPr>
              <w:kinsoku w:val="0"/>
              <w:overflowPunct w:val="0"/>
              <w:spacing w:line="291" w:lineRule="exact"/>
              <w:ind w:right="2"/>
              <w:jc w:val="center"/>
              <w:rPr>
                <w:w w:val="99"/>
                <w:sz w:val="28"/>
                <w:szCs w:val="28"/>
              </w:rPr>
            </w:pPr>
            <w:r w:rsidRPr="00AE6E57">
              <w:rPr>
                <w:w w:val="99"/>
                <w:sz w:val="28"/>
                <w:szCs w:val="28"/>
              </w:rPr>
              <w:t>9</w:t>
            </w:r>
          </w:p>
        </w:tc>
        <w:tc>
          <w:tcPr>
            <w:tcW w:w="1545" w:type="pct"/>
            <w:tcBorders>
              <w:top w:val="single" w:sz="4" w:space="0" w:color="000000"/>
              <w:left w:val="single" w:sz="4" w:space="0" w:color="000000"/>
              <w:bottom w:val="single" w:sz="4" w:space="0" w:color="000000"/>
              <w:right w:val="single" w:sz="4" w:space="0" w:color="000000"/>
            </w:tcBorders>
            <w:vAlign w:val="center"/>
          </w:tcPr>
          <w:p w14:paraId="20AA2B00" w14:textId="77777777" w:rsidR="00A15C62" w:rsidRPr="00AE6E57" w:rsidRDefault="00A15C62" w:rsidP="00A15C62">
            <w:pPr>
              <w:ind w:left="200" w:right="220"/>
              <w:jc w:val="both"/>
              <w:rPr>
                <w:sz w:val="28"/>
                <w:szCs w:val="28"/>
              </w:rPr>
            </w:pPr>
            <w:r w:rsidRPr="00AE6E57">
              <w:rPr>
                <w:sz w:val="28"/>
                <w:szCs w:val="28"/>
              </w:rPr>
              <w:t>Độ bền điện áp giữa các phần mang điện trong 1 phút</w:t>
            </w:r>
          </w:p>
        </w:tc>
        <w:tc>
          <w:tcPr>
            <w:tcW w:w="544" w:type="pct"/>
            <w:tcBorders>
              <w:top w:val="single" w:sz="4" w:space="0" w:color="000000"/>
              <w:left w:val="single" w:sz="4" w:space="0" w:color="000000"/>
              <w:bottom w:val="single" w:sz="4" w:space="0" w:color="000000"/>
              <w:right w:val="single" w:sz="4" w:space="0" w:color="000000"/>
            </w:tcBorders>
            <w:vAlign w:val="center"/>
          </w:tcPr>
          <w:p w14:paraId="3B40510D" w14:textId="77777777" w:rsidR="00A15C62" w:rsidRPr="00AE6E57" w:rsidRDefault="00A15C62" w:rsidP="00A15C62">
            <w:pPr>
              <w:jc w:val="center"/>
              <w:rPr>
                <w:sz w:val="28"/>
                <w:szCs w:val="28"/>
              </w:rPr>
            </w:pPr>
            <w:r w:rsidRPr="00AE6E57">
              <w:rPr>
                <w:sz w:val="28"/>
                <w:szCs w:val="28"/>
              </w:rPr>
              <w:t>kVrms</w:t>
            </w:r>
          </w:p>
        </w:tc>
        <w:tc>
          <w:tcPr>
            <w:tcW w:w="1890" w:type="pct"/>
            <w:tcBorders>
              <w:top w:val="single" w:sz="4" w:space="0" w:color="000000"/>
              <w:left w:val="single" w:sz="4" w:space="0" w:color="000000"/>
              <w:bottom w:val="single" w:sz="4" w:space="0" w:color="000000"/>
              <w:right w:val="single" w:sz="4" w:space="0" w:color="000000"/>
            </w:tcBorders>
            <w:vAlign w:val="center"/>
          </w:tcPr>
          <w:p w14:paraId="2D724673" w14:textId="77777777" w:rsidR="00A15C62" w:rsidRPr="00AE6E57" w:rsidRDefault="00A15C62" w:rsidP="00AE6E57">
            <w:pPr>
              <w:kinsoku w:val="0"/>
              <w:overflowPunct w:val="0"/>
              <w:spacing w:line="291" w:lineRule="exact"/>
              <w:ind w:left="99" w:right="101"/>
              <w:jc w:val="center"/>
              <w:rPr>
                <w:sz w:val="28"/>
                <w:szCs w:val="28"/>
              </w:rPr>
            </w:pPr>
            <w:r w:rsidRPr="00AE6E57">
              <w:rPr>
                <w:w w:val="99"/>
                <w:sz w:val="28"/>
                <w:szCs w:val="28"/>
              </w:rPr>
              <w:t>4</w:t>
            </w:r>
          </w:p>
        </w:tc>
        <w:tc>
          <w:tcPr>
            <w:tcW w:w="672" w:type="pct"/>
            <w:tcBorders>
              <w:top w:val="single" w:sz="4" w:space="0" w:color="000000"/>
              <w:left w:val="single" w:sz="4" w:space="0" w:color="000000"/>
              <w:bottom w:val="single" w:sz="4" w:space="0" w:color="000000"/>
              <w:right w:val="single" w:sz="4" w:space="0" w:color="000000"/>
            </w:tcBorders>
          </w:tcPr>
          <w:p w14:paraId="140584BE" w14:textId="77777777" w:rsidR="00A15C62" w:rsidRPr="00AE6E57" w:rsidRDefault="00A15C62" w:rsidP="00A15C62">
            <w:pPr>
              <w:kinsoku w:val="0"/>
              <w:overflowPunct w:val="0"/>
              <w:spacing w:line="291" w:lineRule="exact"/>
              <w:ind w:left="99" w:right="101"/>
              <w:rPr>
                <w:sz w:val="28"/>
                <w:szCs w:val="28"/>
              </w:rPr>
            </w:pPr>
          </w:p>
        </w:tc>
      </w:tr>
      <w:tr w:rsidR="00A15C62" w:rsidRPr="00D47592" w14:paraId="34ECDD37" w14:textId="77777777" w:rsidTr="00A15C62">
        <w:trPr>
          <w:trHeight w:hRule="exact" w:val="709"/>
          <w:jc w:val="center"/>
        </w:trPr>
        <w:tc>
          <w:tcPr>
            <w:tcW w:w="349" w:type="pct"/>
            <w:tcBorders>
              <w:top w:val="single" w:sz="4" w:space="0" w:color="000000"/>
              <w:left w:val="single" w:sz="4" w:space="0" w:color="000000"/>
              <w:bottom w:val="single" w:sz="4" w:space="0" w:color="000000"/>
              <w:right w:val="single" w:sz="4" w:space="0" w:color="000000"/>
            </w:tcBorders>
          </w:tcPr>
          <w:p w14:paraId="5F56BE49"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10</w:t>
            </w:r>
          </w:p>
        </w:tc>
        <w:tc>
          <w:tcPr>
            <w:tcW w:w="1545" w:type="pct"/>
            <w:tcBorders>
              <w:top w:val="single" w:sz="4" w:space="0" w:color="000000"/>
              <w:left w:val="single" w:sz="4" w:space="0" w:color="000000"/>
              <w:bottom w:val="single" w:sz="4" w:space="0" w:color="000000"/>
              <w:right w:val="single" w:sz="4" w:space="0" w:color="000000"/>
            </w:tcBorders>
            <w:vAlign w:val="center"/>
          </w:tcPr>
          <w:p w14:paraId="1DCEF0BB" w14:textId="77777777" w:rsidR="00A15C62" w:rsidRPr="00AE6E57" w:rsidRDefault="00A15C62" w:rsidP="00A15C62">
            <w:pPr>
              <w:ind w:left="200" w:right="220"/>
              <w:jc w:val="both"/>
              <w:rPr>
                <w:sz w:val="28"/>
                <w:szCs w:val="28"/>
              </w:rPr>
            </w:pPr>
            <w:r w:rsidRPr="00AE6E57">
              <w:rPr>
                <w:sz w:val="28"/>
                <w:szCs w:val="28"/>
              </w:rPr>
              <w:t>Nhiệt độ môi trường cực đại</w:t>
            </w:r>
          </w:p>
        </w:tc>
        <w:tc>
          <w:tcPr>
            <w:tcW w:w="544" w:type="pct"/>
            <w:tcBorders>
              <w:top w:val="single" w:sz="4" w:space="0" w:color="000000"/>
              <w:left w:val="single" w:sz="4" w:space="0" w:color="000000"/>
              <w:bottom w:val="single" w:sz="4" w:space="0" w:color="000000"/>
              <w:right w:val="single" w:sz="4" w:space="0" w:color="000000"/>
            </w:tcBorders>
            <w:vAlign w:val="center"/>
          </w:tcPr>
          <w:p w14:paraId="26F5F33A"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4480C1E0"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45</w:t>
            </w:r>
            <w:r w:rsidRPr="00AE6E57">
              <w:rPr>
                <w:sz w:val="28"/>
                <w:szCs w:val="28"/>
                <w:vertAlign w:val="superscript"/>
              </w:rPr>
              <w:t>0</w:t>
            </w:r>
            <w:r w:rsidRPr="00AE6E57">
              <w:rPr>
                <w:sz w:val="28"/>
                <w:szCs w:val="28"/>
              </w:rPr>
              <w:t>C</w:t>
            </w:r>
          </w:p>
        </w:tc>
        <w:tc>
          <w:tcPr>
            <w:tcW w:w="672" w:type="pct"/>
            <w:tcBorders>
              <w:top w:val="single" w:sz="4" w:space="0" w:color="000000"/>
              <w:left w:val="single" w:sz="4" w:space="0" w:color="000000"/>
              <w:bottom w:val="single" w:sz="4" w:space="0" w:color="000000"/>
              <w:right w:val="single" w:sz="4" w:space="0" w:color="000000"/>
            </w:tcBorders>
          </w:tcPr>
          <w:p w14:paraId="1A9A84FF"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0AD0976E" w14:textId="77777777" w:rsidTr="00A15C62">
        <w:trPr>
          <w:trHeight w:hRule="exact" w:val="705"/>
          <w:jc w:val="center"/>
        </w:trPr>
        <w:tc>
          <w:tcPr>
            <w:tcW w:w="349" w:type="pct"/>
            <w:tcBorders>
              <w:top w:val="single" w:sz="4" w:space="0" w:color="000000"/>
              <w:left w:val="single" w:sz="4" w:space="0" w:color="000000"/>
              <w:bottom w:val="single" w:sz="4" w:space="0" w:color="000000"/>
              <w:right w:val="single" w:sz="4" w:space="0" w:color="000000"/>
            </w:tcBorders>
          </w:tcPr>
          <w:p w14:paraId="7DEF51C1"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lastRenderedPageBreak/>
              <w:t>11</w:t>
            </w:r>
          </w:p>
        </w:tc>
        <w:tc>
          <w:tcPr>
            <w:tcW w:w="1545" w:type="pct"/>
            <w:tcBorders>
              <w:top w:val="single" w:sz="4" w:space="0" w:color="000000"/>
              <w:left w:val="single" w:sz="4" w:space="0" w:color="000000"/>
              <w:bottom w:val="single" w:sz="4" w:space="0" w:color="000000"/>
              <w:right w:val="single" w:sz="4" w:space="0" w:color="000000"/>
            </w:tcBorders>
            <w:vAlign w:val="center"/>
          </w:tcPr>
          <w:p w14:paraId="612063F4" w14:textId="77777777" w:rsidR="00A15C62" w:rsidRPr="00AE6E57" w:rsidRDefault="00A15C62" w:rsidP="00A15C62">
            <w:pPr>
              <w:ind w:left="200" w:right="220"/>
              <w:jc w:val="both"/>
              <w:rPr>
                <w:sz w:val="28"/>
                <w:szCs w:val="28"/>
              </w:rPr>
            </w:pPr>
            <w:r w:rsidRPr="00AE6E57">
              <w:rPr>
                <w:sz w:val="28"/>
                <w:szCs w:val="28"/>
              </w:rPr>
              <w:t>Độ ẩm môi trường cực đại</w:t>
            </w:r>
          </w:p>
        </w:tc>
        <w:tc>
          <w:tcPr>
            <w:tcW w:w="544" w:type="pct"/>
            <w:tcBorders>
              <w:top w:val="single" w:sz="4" w:space="0" w:color="000000"/>
              <w:left w:val="single" w:sz="4" w:space="0" w:color="000000"/>
              <w:bottom w:val="single" w:sz="4" w:space="0" w:color="000000"/>
              <w:right w:val="single" w:sz="4" w:space="0" w:color="000000"/>
            </w:tcBorders>
            <w:vAlign w:val="center"/>
          </w:tcPr>
          <w:p w14:paraId="32A777CF"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5DAC16D1"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100%</w:t>
            </w:r>
          </w:p>
        </w:tc>
        <w:tc>
          <w:tcPr>
            <w:tcW w:w="672" w:type="pct"/>
            <w:tcBorders>
              <w:top w:val="single" w:sz="4" w:space="0" w:color="000000"/>
              <w:left w:val="single" w:sz="4" w:space="0" w:color="000000"/>
              <w:bottom w:val="single" w:sz="4" w:space="0" w:color="000000"/>
              <w:right w:val="single" w:sz="4" w:space="0" w:color="000000"/>
            </w:tcBorders>
          </w:tcPr>
          <w:p w14:paraId="2DF428DE"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27656573" w14:textId="77777777" w:rsidTr="00AE6E57">
        <w:trPr>
          <w:trHeight w:hRule="exact" w:val="763"/>
          <w:jc w:val="center"/>
        </w:trPr>
        <w:tc>
          <w:tcPr>
            <w:tcW w:w="349" w:type="pct"/>
            <w:tcBorders>
              <w:top w:val="single" w:sz="4" w:space="0" w:color="000000"/>
              <w:left w:val="single" w:sz="4" w:space="0" w:color="000000"/>
              <w:bottom w:val="single" w:sz="4" w:space="0" w:color="000000"/>
              <w:right w:val="single" w:sz="4" w:space="0" w:color="000000"/>
            </w:tcBorders>
          </w:tcPr>
          <w:p w14:paraId="7F4E1513"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12</w:t>
            </w:r>
          </w:p>
        </w:tc>
        <w:tc>
          <w:tcPr>
            <w:tcW w:w="1545" w:type="pct"/>
            <w:tcBorders>
              <w:top w:val="single" w:sz="4" w:space="0" w:color="000000"/>
              <w:left w:val="single" w:sz="4" w:space="0" w:color="000000"/>
              <w:bottom w:val="single" w:sz="4" w:space="0" w:color="000000"/>
              <w:right w:val="single" w:sz="4" w:space="0" w:color="000000"/>
            </w:tcBorders>
            <w:vAlign w:val="center"/>
          </w:tcPr>
          <w:p w14:paraId="718B69FE" w14:textId="77777777" w:rsidR="00A15C62" w:rsidRPr="00AE6E57" w:rsidRDefault="00A15C62" w:rsidP="00A15C62">
            <w:pPr>
              <w:ind w:left="200" w:right="220"/>
              <w:jc w:val="both"/>
              <w:rPr>
                <w:sz w:val="28"/>
                <w:szCs w:val="28"/>
              </w:rPr>
            </w:pPr>
            <w:r w:rsidRPr="00AE6E57">
              <w:rPr>
                <w:sz w:val="28"/>
                <w:szCs w:val="28"/>
              </w:rPr>
              <w:t>Kiểm tra và thử nghiệm</w:t>
            </w:r>
          </w:p>
        </w:tc>
        <w:tc>
          <w:tcPr>
            <w:tcW w:w="544" w:type="pct"/>
            <w:tcBorders>
              <w:top w:val="single" w:sz="4" w:space="0" w:color="000000"/>
              <w:left w:val="single" w:sz="4" w:space="0" w:color="000000"/>
              <w:bottom w:val="single" w:sz="4" w:space="0" w:color="000000"/>
              <w:right w:val="single" w:sz="4" w:space="0" w:color="000000"/>
            </w:tcBorders>
            <w:vAlign w:val="center"/>
          </w:tcPr>
          <w:p w14:paraId="0C6E2B4A"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797F6CA7"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Nêu cụ</w:t>
            </w:r>
            <w:r w:rsidRPr="00AE6E57">
              <w:rPr>
                <w:spacing w:val="-52"/>
                <w:sz w:val="28"/>
                <w:szCs w:val="28"/>
              </w:rPr>
              <w:t xml:space="preserve"> </w:t>
            </w:r>
            <w:r w:rsidRPr="00AE6E57">
              <w:rPr>
                <w:sz w:val="28"/>
                <w:szCs w:val="28"/>
              </w:rPr>
              <w:t>thể</w:t>
            </w:r>
          </w:p>
        </w:tc>
        <w:tc>
          <w:tcPr>
            <w:tcW w:w="672" w:type="pct"/>
            <w:tcBorders>
              <w:top w:val="single" w:sz="4" w:space="0" w:color="000000"/>
              <w:left w:val="single" w:sz="4" w:space="0" w:color="000000"/>
              <w:bottom w:val="single" w:sz="4" w:space="0" w:color="000000"/>
              <w:right w:val="single" w:sz="4" w:space="0" w:color="000000"/>
            </w:tcBorders>
          </w:tcPr>
          <w:p w14:paraId="28783A68"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765EBCE1" w14:textId="77777777" w:rsidTr="00A15C62">
        <w:trPr>
          <w:trHeight w:hRule="exact" w:val="1410"/>
          <w:jc w:val="center"/>
        </w:trPr>
        <w:tc>
          <w:tcPr>
            <w:tcW w:w="349" w:type="pct"/>
            <w:tcBorders>
              <w:top w:val="single" w:sz="4" w:space="0" w:color="000000"/>
              <w:left w:val="single" w:sz="4" w:space="0" w:color="000000"/>
              <w:bottom w:val="single" w:sz="4" w:space="0" w:color="000000"/>
              <w:right w:val="single" w:sz="4" w:space="0" w:color="000000"/>
            </w:tcBorders>
          </w:tcPr>
          <w:p w14:paraId="77F1B30F" w14:textId="77777777" w:rsidR="00A15C62" w:rsidRPr="00AE6E57" w:rsidRDefault="00A15C62" w:rsidP="00A15C62">
            <w:pPr>
              <w:kinsoku w:val="0"/>
              <w:overflowPunct w:val="0"/>
              <w:spacing w:before="2"/>
              <w:rPr>
                <w:sz w:val="28"/>
                <w:szCs w:val="28"/>
              </w:rPr>
            </w:pPr>
          </w:p>
          <w:p w14:paraId="0E6F2ED4"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13</w:t>
            </w:r>
          </w:p>
        </w:tc>
        <w:tc>
          <w:tcPr>
            <w:tcW w:w="1545" w:type="pct"/>
            <w:tcBorders>
              <w:top w:val="single" w:sz="4" w:space="0" w:color="000000"/>
              <w:left w:val="single" w:sz="4" w:space="0" w:color="000000"/>
              <w:bottom w:val="single" w:sz="4" w:space="0" w:color="000000"/>
              <w:right w:val="single" w:sz="4" w:space="0" w:color="000000"/>
            </w:tcBorders>
            <w:vAlign w:val="center"/>
          </w:tcPr>
          <w:p w14:paraId="5A642F8A" w14:textId="77777777" w:rsidR="00A15C62" w:rsidRPr="00AE6E57" w:rsidRDefault="00A15C62" w:rsidP="00A15C62">
            <w:pPr>
              <w:ind w:left="200" w:right="220"/>
              <w:jc w:val="both"/>
              <w:rPr>
                <w:sz w:val="28"/>
                <w:szCs w:val="28"/>
              </w:rPr>
            </w:pPr>
            <w:r w:rsidRPr="00AE6E57">
              <w:rPr>
                <w:sz w:val="28"/>
                <w:szCs w:val="28"/>
              </w:rPr>
              <w:t>Catalogue / Bảng vẽ của nhà sản xuất thể hiện các kích thước và thông số kỹ thuật.</w:t>
            </w:r>
          </w:p>
        </w:tc>
        <w:tc>
          <w:tcPr>
            <w:tcW w:w="544" w:type="pct"/>
            <w:tcBorders>
              <w:top w:val="single" w:sz="4" w:space="0" w:color="000000"/>
              <w:left w:val="single" w:sz="4" w:space="0" w:color="000000"/>
              <w:bottom w:val="single" w:sz="4" w:space="0" w:color="000000"/>
              <w:right w:val="single" w:sz="4" w:space="0" w:color="000000"/>
            </w:tcBorders>
            <w:vAlign w:val="center"/>
          </w:tcPr>
          <w:p w14:paraId="5080A7A2"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72ABDE45"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Có</w:t>
            </w:r>
          </w:p>
        </w:tc>
        <w:tc>
          <w:tcPr>
            <w:tcW w:w="672" w:type="pct"/>
            <w:tcBorders>
              <w:top w:val="single" w:sz="4" w:space="0" w:color="000000"/>
              <w:left w:val="single" w:sz="4" w:space="0" w:color="000000"/>
              <w:bottom w:val="single" w:sz="4" w:space="0" w:color="000000"/>
              <w:right w:val="single" w:sz="4" w:space="0" w:color="000000"/>
            </w:tcBorders>
          </w:tcPr>
          <w:p w14:paraId="467AF6E6"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61C55AD5" w14:textId="77777777" w:rsidTr="00787EA6">
        <w:trPr>
          <w:trHeight w:hRule="exact" w:val="2267"/>
          <w:jc w:val="center"/>
        </w:trPr>
        <w:tc>
          <w:tcPr>
            <w:tcW w:w="349" w:type="pct"/>
            <w:tcBorders>
              <w:top w:val="single" w:sz="4" w:space="0" w:color="000000"/>
              <w:left w:val="single" w:sz="4" w:space="0" w:color="000000"/>
              <w:bottom w:val="single" w:sz="4" w:space="0" w:color="000000"/>
              <w:right w:val="single" w:sz="4" w:space="0" w:color="000000"/>
            </w:tcBorders>
            <w:vAlign w:val="center"/>
          </w:tcPr>
          <w:p w14:paraId="3CFAB4D0" w14:textId="5F9C4564" w:rsidR="00A15C62" w:rsidRPr="00AE6E57" w:rsidRDefault="00A15C62" w:rsidP="00787EA6">
            <w:pPr>
              <w:kinsoku w:val="0"/>
              <w:overflowPunct w:val="0"/>
              <w:jc w:val="center"/>
              <w:rPr>
                <w:sz w:val="28"/>
                <w:szCs w:val="28"/>
              </w:rPr>
            </w:pPr>
            <w:r w:rsidRPr="00AE6E57">
              <w:rPr>
                <w:sz w:val="28"/>
                <w:szCs w:val="28"/>
              </w:rPr>
              <w:t>14</w:t>
            </w:r>
          </w:p>
        </w:tc>
        <w:tc>
          <w:tcPr>
            <w:tcW w:w="1545" w:type="pct"/>
            <w:tcBorders>
              <w:top w:val="single" w:sz="4" w:space="0" w:color="000000"/>
              <w:left w:val="single" w:sz="4" w:space="0" w:color="000000"/>
              <w:bottom w:val="single" w:sz="4" w:space="0" w:color="000000"/>
              <w:right w:val="single" w:sz="4" w:space="0" w:color="000000"/>
            </w:tcBorders>
            <w:vAlign w:val="center"/>
          </w:tcPr>
          <w:p w14:paraId="78F7655A" w14:textId="77777777" w:rsidR="00A15C62" w:rsidRPr="00AE6E57" w:rsidRDefault="00A15C62" w:rsidP="00A15C62">
            <w:pPr>
              <w:ind w:left="200"/>
              <w:jc w:val="both"/>
              <w:rPr>
                <w:sz w:val="28"/>
                <w:szCs w:val="28"/>
              </w:rPr>
            </w:pPr>
            <w:r w:rsidRPr="00AE6E57">
              <w:rPr>
                <w:sz w:val="28"/>
                <w:szCs w:val="28"/>
              </w:rPr>
              <w:t>Ghi nhãn</w:t>
            </w:r>
          </w:p>
        </w:tc>
        <w:tc>
          <w:tcPr>
            <w:tcW w:w="544" w:type="pct"/>
            <w:tcBorders>
              <w:top w:val="single" w:sz="4" w:space="0" w:color="000000"/>
              <w:left w:val="single" w:sz="4" w:space="0" w:color="000000"/>
              <w:bottom w:val="single" w:sz="4" w:space="0" w:color="000000"/>
              <w:right w:val="single" w:sz="4" w:space="0" w:color="000000"/>
            </w:tcBorders>
            <w:vAlign w:val="center"/>
          </w:tcPr>
          <w:p w14:paraId="45F82D13"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5CE603A6" w14:textId="77777777" w:rsidR="00A15C62" w:rsidRPr="00AE6E57" w:rsidRDefault="00A15C62" w:rsidP="00AE6E57">
            <w:pPr>
              <w:kinsoku w:val="0"/>
              <w:overflowPunct w:val="0"/>
              <w:spacing w:line="237" w:lineRule="auto"/>
              <w:ind w:left="100" w:right="108"/>
              <w:jc w:val="center"/>
              <w:rPr>
                <w:sz w:val="28"/>
                <w:szCs w:val="28"/>
              </w:rPr>
            </w:pPr>
            <w:r w:rsidRPr="00AE6E57">
              <w:rPr>
                <w:sz w:val="28"/>
                <w:szCs w:val="28"/>
              </w:rPr>
              <w:t>Kẹp phải được ghi nhãn theo tiểu chuẩn AS 3766 với các nội dung sau:</w:t>
            </w:r>
          </w:p>
          <w:p w14:paraId="7F26D7A9" w14:textId="77777777" w:rsidR="00A15C62" w:rsidRPr="00AE6E57" w:rsidRDefault="00A15C62" w:rsidP="00AE6E57">
            <w:pPr>
              <w:numPr>
                <w:ilvl w:val="0"/>
                <w:numId w:val="77"/>
              </w:numPr>
              <w:tabs>
                <w:tab w:val="left" w:pos="356"/>
              </w:tabs>
              <w:kinsoku w:val="0"/>
              <w:overflowPunct w:val="0"/>
              <w:spacing w:line="298" w:lineRule="exact"/>
              <w:ind w:firstLine="0"/>
              <w:jc w:val="center"/>
              <w:rPr>
                <w:sz w:val="28"/>
                <w:szCs w:val="28"/>
              </w:rPr>
            </w:pPr>
            <w:r w:rsidRPr="00AE6E57">
              <w:rPr>
                <w:sz w:val="28"/>
                <w:szCs w:val="28"/>
              </w:rPr>
              <w:t>Nhãn</w:t>
            </w:r>
            <w:r w:rsidRPr="00AE6E57">
              <w:rPr>
                <w:spacing w:val="-23"/>
                <w:sz w:val="28"/>
                <w:szCs w:val="28"/>
              </w:rPr>
              <w:t xml:space="preserve"> </w:t>
            </w:r>
            <w:r w:rsidRPr="00AE6E57">
              <w:rPr>
                <w:sz w:val="28"/>
                <w:szCs w:val="28"/>
              </w:rPr>
              <w:t>hiệu/tên</w:t>
            </w:r>
            <w:r w:rsidRPr="00AE6E57">
              <w:rPr>
                <w:spacing w:val="-23"/>
                <w:sz w:val="28"/>
                <w:szCs w:val="28"/>
              </w:rPr>
              <w:t xml:space="preserve"> </w:t>
            </w:r>
            <w:r w:rsidRPr="00AE6E57">
              <w:rPr>
                <w:sz w:val="28"/>
                <w:szCs w:val="28"/>
              </w:rPr>
              <w:t>nhà</w:t>
            </w:r>
            <w:r w:rsidRPr="00AE6E57">
              <w:rPr>
                <w:spacing w:val="-23"/>
                <w:sz w:val="28"/>
                <w:szCs w:val="28"/>
              </w:rPr>
              <w:t xml:space="preserve"> </w:t>
            </w:r>
            <w:r w:rsidRPr="00AE6E57">
              <w:rPr>
                <w:sz w:val="28"/>
                <w:szCs w:val="28"/>
              </w:rPr>
              <w:t>sản</w:t>
            </w:r>
            <w:r w:rsidRPr="00AE6E57">
              <w:rPr>
                <w:spacing w:val="-23"/>
                <w:sz w:val="28"/>
                <w:szCs w:val="28"/>
              </w:rPr>
              <w:t xml:space="preserve"> </w:t>
            </w:r>
            <w:r w:rsidRPr="00AE6E57">
              <w:rPr>
                <w:sz w:val="28"/>
                <w:szCs w:val="28"/>
              </w:rPr>
              <w:t>xuất</w:t>
            </w:r>
          </w:p>
          <w:p w14:paraId="102C5EDD" w14:textId="77777777" w:rsidR="00A15C62" w:rsidRPr="00AE6E57" w:rsidRDefault="00A15C62" w:rsidP="00AE6E57">
            <w:pPr>
              <w:kinsoku w:val="0"/>
              <w:overflowPunct w:val="0"/>
              <w:spacing w:line="291" w:lineRule="exact"/>
              <w:ind w:left="99" w:right="101"/>
              <w:jc w:val="center"/>
              <w:rPr>
                <w:sz w:val="28"/>
                <w:szCs w:val="28"/>
              </w:rPr>
            </w:pPr>
            <w:r w:rsidRPr="00AE6E57">
              <w:rPr>
                <w:spacing w:val="-3"/>
                <w:sz w:val="28"/>
                <w:szCs w:val="28"/>
              </w:rPr>
              <w:t xml:space="preserve">Số </w:t>
            </w:r>
            <w:r w:rsidRPr="00AE6E57">
              <w:rPr>
                <w:sz w:val="28"/>
                <w:szCs w:val="28"/>
              </w:rPr>
              <w:t>lõi, tiết diện mỗi lõi… Việc</w:t>
            </w:r>
            <w:r w:rsidRPr="00AE6E57">
              <w:rPr>
                <w:spacing w:val="-23"/>
                <w:sz w:val="28"/>
                <w:szCs w:val="28"/>
              </w:rPr>
              <w:t xml:space="preserve"> </w:t>
            </w:r>
            <w:r w:rsidRPr="00AE6E57">
              <w:rPr>
                <w:sz w:val="28"/>
                <w:szCs w:val="28"/>
              </w:rPr>
              <w:t>ghi</w:t>
            </w:r>
            <w:r w:rsidRPr="00AE6E57">
              <w:rPr>
                <w:spacing w:val="-23"/>
                <w:sz w:val="28"/>
                <w:szCs w:val="28"/>
              </w:rPr>
              <w:t xml:space="preserve"> </w:t>
            </w:r>
            <w:r w:rsidRPr="00AE6E57">
              <w:rPr>
                <w:sz w:val="28"/>
                <w:szCs w:val="28"/>
              </w:rPr>
              <w:t>nhãn</w:t>
            </w:r>
            <w:r w:rsidRPr="00AE6E57">
              <w:rPr>
                <w:spacing w:val="-23"/>
                <w:sz w:val="28"/>
                <w:szCs w:val="28"/>
              </w:rPr>
              <w:t xml:space="preserve"> </w:t>
            </w:r>
            <w:r w:rsidRPr="00AE6E57">
              <w:rPr>
                <w:sz w:val="28"/>
                <w:szCs w:val="28"/>
              </w:rPr>
              <w:t>phải</w:t>
            </w:r>
            <w:r w:rsidRPr="00AE6E57">
              <w:rPr>
                <w:spacing w:val="-23"/>
                <w:sz w:val="28"/>
                <w:szCs w:val="28"/>
              </w:rPr>
              <w:t xml:space="preserve"> </w:t>
            </w:r>
            <w:r w:rsidRPr="00AE6E57">
              <w:rPr>
                <w:sz w:val="28"/>
                <w:szCs w:val="28"/>
              </w:rPr>
              <w:t>đảm</w:t>
            </w:r>
            <w:r w:rsidRPr="00AE6E57">
              <w:rPr>
                <w:spacing w:val="-26"/>
                <w:sz w:val="28"/>
                <w:szCs w:val="28"/>
              </w:rPr>
              <w:t xml:space="preserve"> </w:t>
            </w:r>
            <w:r w:rsidRPr="00AE6E57">
              <w:rPr>
                <w:sz w:val="28"/>
                <w:szCs w:val="28"/>
              </w:rPr>
              <w:t>bảo</w:t>
            </w:r>
            <w:r w:rsidRPr="00AE6E57">
              <w:rPr>
                <w:spacing w:val="-23"/>
                <w:sz w:val="28"/>
                <w:szCs w:val="28"/>
              </w:rPr>
              <w:t xml:space="preserve"> </w:t>
            </w:r>
            <w:r w:rsidRPr="00AE6E57">
              <w:rPr>
                <w:sz w:val="28"/>
                <w:szCs w:val="28"/>
              </w:rPr>
              <w:t xml:space="preserve">rõ </w:t>
            </w:r>
            <w:r w:rsidRPr="00AE6E57">
              <w:rPr>
                <w:spacing w:val="-3"/>
                <w:sz w:val="28"/>
                <w:szCs w:val="28"/>
              </w:rPr>
              <w:t>và</w:t>
            </w:r>
            <w:r w:rsidRPr="00AE6E57">
              <w:rPr>
                <w:spacing w:val="-30"/>
                <w:sz w:val="28"/>
                <w:szCs w:val="28"/>
              </w:rPr>
              <w:t xml:space="preserve"> </w:t>
            </w:r>
            <w:r w:rsidRPr="00AE6E57">
              <w:rPr>
                <w:sz w:val="28"/>
                <w:szCs w:val="28"/>
              </w:rPr>
              <w:t>bền</w:t>
            </w:r>
          </w:p>
        </w:tc>
        <w:tc>
          <w:tcPr>
            <w:tcW w:w="672" w:type="pct"/>
            <w:tcBorders>
              <w:top w:val="single" w:sz="4" w:space="0" w:color="000000"/>
              <w:left w:val="single" w:sz="4" w:space="0" w:color="000000"/>
              <w:bottom w:val="single" w:sz="4" w:space="0" w:color="000000"/>
              <w:right w:val="single" w:sz="4" w:space="0" w:color="000000"/>
            </w:tcBorders>
          </w:tcPr>
          <w:p w14:paraId="1140107E" w14:textId="77777777" w:rsidR="00A15C62" w:rsidRPr="00AE6E57" w:rsidRDefault="00A15C62" w:rsidP="00A15C62">
            <w:pPr>
              <w:kinsoku w:val="0"/>
              <w:overflowPunct w:val="0"/>
              <w:spacing w:line="291" w:lineRule="exact"/>
              <w:ind w:left="99" w:right="101"/>
              <w:rPr>
                <w:sz w:val="28"/>
                <w:szCs w:val="28"/>
              </w:rPr>
            </w:pPr>
          </w:p>
        </w:tc>
      </w:tr>
      <w:tr w:rsidR="00A15C62" w:rsidRPr="00D47592" w14:paraId="66F2366E" w14:textId="77777777" w:rsidTr="00787EA6">
        <w:trPr>
          <w:trHeight w:hRule="exact" w:val="1278"/>
          <w:jc w:val="center"/>
        </w:trPr>
        <w:tc>
          <w:tcPr>
            <w:tcW w:w="349" w:type="pct"/>
            <w:tcBorders>
              <w:top w:val="single" w:sz="4" w:space="0" w:color="000000"/>
              <w:left w:val="single" w:sz="4" w:space="0" w:color="000000"/>
              <w:bottom w:val="single" w:sz="4" w:space="0" w:color="000000"/>
              <w:right w:val="single" w:sz="4" w:space="0" w:color="000000"/>
            </w:tcBorders>
            <w:vAlign w:val="center"/>
          </w:tcPr>
          <w:p w14:paraId="6B3A8BE5" w14:textId="77777777" w:rsidR="00A15C62" w:rsidRPr="00AE6E57" w:rsidRDefault="00A15C62" w:rsidP="00787EA6">
            <w:pPr>
              <w:kinsoku w:val="0"/>
              <w:overflowPunct w:val="0"/>
              <w:spacing w:line="291" w:lineRule="exact"/>
              <w:ind w:right="2"/>
              <w:jc w:val="center"/>
              <w:rPr>
                <w:w w:val="99"/>
                <w:sz w:val="28"/>
                <w:szCs w:val="28"/>
              </w:rPr>
            </w:pPr>
            <w:r w:rsidRPr="00AE6E57">
              <w:rPr>
                <w:w w:val="99"/>
                <w:sz w:val="28"/>
                <w:szCs w:val="28"/>
              </w:rPr>
              <w:t>15</w:t>
            </w:r>
          </w:p>
        </w:tc>
        <w:tc>
          <w:tcPr>
            <w:tcW w:w="1545" w:type="pct"/>
            <w:tcBorders>
              <w:top w:val="single" w:sz="4" w:space="0" w:color="000000"/>
              <w:left w:val="single" w:sz="4" w:space="0" w:color="000000"/>
              <w:bottom w:val="single" w:sz="4" w:space="0" w:color="000000"/>
              <w:right w:val="single" w:sz="4" w:space="0" w:color="000000"/>
            </w:tcBorders>
            <w:vAlign w:val="center"/>
          </w:tcPr>
          <w:p w14:paraId="4015CD52" w14:textId="77777777" w:rsidR="00A15C62" w:rsidRPr="00AE6E57" w:rsidRDefault="00A15C62" w:rsidP="00A15C62">
            <w:pPr>
              <w:ind w:left="200"/>
              <w:rPr>
                <w:sz w:val="28"/>
                <w:szCs w:val="28"/>
              </w:rPr>
            </w:pPr>
            <w:r w:rsidRPr="00AE6E57">
              <w:rPr>
                <w:sz w:val="28"/>
                <w:szCs w:val="28"/>
              </w:rPr>
              <w:t>Bao gói</w:t>
            </w:r>
          </w:p>
        </w:tc>
        <w:tc>
          <w:tcPr>
            <w:tcW w:w="544" w:type="pct"/>
            <w:tcBorders>
              <w:top w:val="single" w:sz="4" w:space="0" w:color="000000"/>
              <w:left w:val="single" w:sz="4" w:space="0" w:color="000000"/>
              <w:bottom w:val="single" w:sz="4" w:space="0" w:color="000000"/>
              <w:right w:val="single" w:sz="4" w:space="0" w:color="000000"/>
            </w:tcBorders>
            <w:vAlign w:val="center"/>
          </w:tcPr>
          <w:p w14:paraId="1F72A9D1"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0CE98767"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Kẹp</w:t>
            </w:r>
            <w:r w:rsidRPr="00AE6E57">
              <w:rPr>
                <w:spacing w:val="-28"/>
                <w:sz w:val="28"/>
                <w:szCs w:val="28"/>
              </w:rPr>
              <w:t xml:space="preserve"> </w:t>
            </w:r>
            <w:r w:rsidRPr="00AE6E57">
              <w:rPr>
                <w:sz w:val="28"/>
                <w:szCs w:val="28"/>
              </w:rPr>
              <w:t>phải</w:t>
            </w:r>
            <w:r w:rsidRPr="00AE6E57">
              <w:rPr>
                <w:spacing w:val="-28"/>
                <w:sz w:val="28"/>
                <w:szCs w:val="28"/>
              </w:rPr>
              <w:t xml:space="preserve"> </w:t>
            </w:r>
            <w:r w:rsidRPr="00AE6E57">
              <w:rPr>
                <w:sz w:val="28"/>
                <w:szCs w:val="28"/>
              </w:rPr>
              <w:t>được</w:t>
            </w:r>
            <w:r w:rsidRPr="00AE6E57">
              <w:rPr>
                <w:spacing w:val="-28"/>
                <w:sz w:val="28"/>
                <w:szCs w:val="28"/>
              </w:rPr>
              <w:t xml:space="preserve"> </w:t>
            </w:r>
            <w:r w:rsidRPr="00AE6E57">
              <w:rPr>
                <w:sz w:val="28"/>
                <w:szCs w:val="28"/>
              </w:rPr>
              <w:t>đóng</w:t>
            </w:r>
            <w:r w:rsidRPr="00AE6E57">
              <w:rPr>
                <w:spacing w:val="-31"/>
                <w:sz w:val="28"/>
                <w:szCs w:val="28"/>
              </w:rPr>
              <w:t xml:space="preserve"> </w:t>
            </w:r>
            <w:r w:rsidRPr="00AE6E57">
              <w:rPr>
                <w:sz w:val="28"/>
                <w:szCs w:val="28"/>
              </w:rPr>
              <w:t>gói</w:t>
            </w:r>
            <w:r w:rsidRPr="00AE6E57">
              <w:rPr>
                <w:spacing w:val="-28"/>
                <w:sz w:val="28"/>
                <w:szCs w:val="28"/>
              </w:rPr>
              <w:t xml:space="preserve"> </w:t>
            </w:r>
            <w:r w:rsidRPr="00AE6E57">
              <w:rPr>
                <w:sz w:val="28"/>
                <w:szCs w:val="28"/>
              </w:rPr>
              <w:t>để</w:t>
            </w:r>
            <w:r w:rsidRPr="00AE6E57">
              <w:rPr>
                <w:spacing w:val="-35"/>
                <w:sz w:val="28"/>
                <w:szCs w:val="28"/>
              </w:rPr>
              <w:t xml:space="preserve"> </w:t>
            </w:r>
            <w:r w:rsidRPr="00AE6E57">
              <w:rPr>
                <w:sz w:val="28"/>
                <w:szCs w:val="28"/>
              </w:rPr>
              <w:t>dễ dàng</w:t>
            </w:r>
            <w:r w:rsidRPr="00AE6E57">
              <w:rPr>
                <w:spacing w:val="-20"/>
                <w:sz w:val="28"/>
                <w:szCs w:val="28"/>
              </w:rPr>
              <w:t xml:space="preserve"> </w:t>
            </w:r>
            <w:r w:rsidRPr="00AE6E57">
              <w:rPr>
                <w:spacing w:val="-3"/>
                <w:sz w:val="28"/>
                <w:szCs w:val="28"/>
              </w:rPr>
              <w:t>và</w:t>
            </w:r>
            <w:r w:rsidRPr="00AE6E57">
              <w:rPr>
                <w:spacing w:val="-20"/>
                <w:sz w:val="28"/>
                <w:szCs w:val="28"/>
              </w:rPr>
              <w:t xml:space="preserve"> </w:t>
            </w:r>
            <w:r w:rsidRPr="00AE6E57">
              <w:rPr>
                <w:sz w:val="28"/>
                <w:szCs w:val="28"/>
              </w:rPr>
              <w:t>thuận</w:t>
            </w:r>
            <w:r w:rsidRPr="00AE6E57">
              <w:rPr>
                <w:spacing w:val="-20"/>
                <w:sz w:val="28"/>
                <w:szCs w:val="28"/>
              </w:rPr>
              <w:t xml:space="preserve"> </w:t>
            </w:r>
            <w:r w:rsidRPr="00AE6E57">
              <w:rPr>
                <w:sz w:val="28"/>
                <w:szCs w:val="28"/>
              </w:rPr>
              <w:t>tiện</w:t>
            </w:r>
            <w:r w:rsidRPr="00AE6E57">
              <w:rPr>
                <w:spacing w:val="-20"/>
                <w:sz w:val="28"/>
                <w:szCs w:val="28"/>
              </w:rPr>
              <w:t xml:space="preserve"> </w:t>
            </w:r>
            <w:r w:rsidRPr="00AE6E57">
              <w:rPr>
                <w:sz w:val="28"/>
                <w:szCs w:val="28"/>
              </w:rPr>
              <w:t>cho</w:t>
            </w:r>
            <w:r w:rsidRPr="00AE6E57">
              <w:rPr>
                <w:spacing w:val="-20"/>
                <w:sz w:val="28"/>
                <w:szCs w:val="28"/>
              </w:rPr>
              <w:t xml:space="preserve"> </w:t>
            </w:r>
            <w:r w:rsidRPr="00AE6E57">
              <w:rPr>
                <w:sz w:val="28"/>
                <w:szCs w:val="28"/>
              </w:rPr>
              <w:t>việc</w:t>
            </w:r>
            <w:r w:rsidRPr="00AE6E57">
              <w:rPr>
                <w:spacing w:val="-20"/>
                <w:sz w:val="28"/>
                <w:szCs w:val="28"/>
              </w:rPr>
              <w:t xml:space="preserve"> </w:t>
            </w:r>
            <w:r w:rsidRPr="00AE6E57">
              <w:rPr>
                <w:sz w:val="28"/>
                <w:szCs w:val="28"/>
              </w:rPr>
              <w:t>bảo quản trong kho cũng như vận chuyển</w:t>
            </w:r>
          </w:p>
        </w:tc>
        <w:tc>
          <w:tcPr>
            <w:tcW w:w="672" w:type="pct"/>
            <w:tcBorders>
              <w:top w:val="single" w:sz="4" w:space="0" w:color="000000"/>
              <w:left w:val="single" w:sz="4" w:space="0" w:color="000000"/>
              <w:bottom w:val="single" w:sz="4" w:space="0" w:color="000000"/>
              <w:right w:val="single" w:sz="4" w:space="0" w:color="000000"/>
            </w:tcBorders>
          </w:tcPr>
          <w:p w14:paraId="75FC310A"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50749B5E" w14:textId="77777777" w:rsidTr="00A15C62">
        <w:trPr>
          <w:trHeight w:hRule="exact" w:val="423"/>
          <w:jc w:val="center"/>
        </w:trPr>
        <w:tc>
          <w:tcPr>
            <w:tcW w:w="349" w:type="pct"/>
            <w:tcBorders>
              <w:top w:val="single" w:sz="4" w:space="0" w:color="000000"/>
              <w:left w:val="single" w:sz="4" w:space="0" w:color="000000"/>
              <w:bottom w:val="single" w:sz="4" w:space="0" w:color="000000"/>
              <w:right w:val="single" w:sz="4" w:space="0" w:color="000000"/>
            </w:tcBorders>
          </w:tcPr>
          <w:p w14:paraId="751F0614"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16</w:t>
            </w:r>
          </w:p>
        </w:tc>
        <w:tc>
          <w:tcPr>
            <w:tcW w:w="1545" w:type="pct"/>
            <w:tcBorders>
              <w:top w:val="single" w:sz="4" w:space="0" w:color="000000"/>
              <w:left w:val="single" w:sz="4" w:space="0" w:color="000000"/>
              <w:bottom w:val="single" w:sz="4" w:space="0" w:color="000000"/>
              <w:right w:val="single" w:sz="4" w:space="0" w:color="000000"/>
            </w:tcBorders>
            <w:vAlign w:val="center"/>
          </w:tcPr>
          <w:p w14:paraId="42393197" w14:textId="77777777" w:rsidR="00A15C62" w:rsidRPr="00AE6E57" w:rsidRDefault="00A15C62" w:rsidP="00A15C62">
            <w:pPr>
              <w:ind w:left="200"/>
              <w:rPr>
                <w:sz w:val="28"/>
                <w:szCs w:val="28"/>
              </w:rPr>
            </w:pPr>
            <w:r w:rsidRPr="00AE6E57">
              <w:rPr>
                <w:sz w:val="28"/>
                <w:szCs w:val="28"/>
              </w:rPr>
              <w:t>Thí nghiệm điển hình</w:t>
            </w:r>
          </w:p>
        </w:tc>
        <w:tc>
          <w:tcPr>
            <w:tcW w:w="544" w:type="pct"/>
            <w:tcBorders>
              <w:top w:val="single" w:sz="4" w:space="0" w:color="000000"/>
              <w:left w:val="single" w:sz="4" w:space="0" w:color="000000"/>
              <w:bottom w:val="single" w:sz="4" w:space="0" w:color="000000"/>
              <w:right w:val="single" w:sz="4" w:space="0" w:color="000000"/>
            </w:tcBorders>
            <w:vAlign w:val="center"/>
          </w:tcPr>
          <w:p w14:paraId="27303F4E"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00F957D3"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Có</w:t>
            </w:r>
          </w:p>
        </w:tc>
        <w:tc>
          <w:tcPr>
            <w:tcW w:w="672" w:type="pct"/>
            <w:tcBorders>
              <w:top w:val="single" w:sz="4" w:space="0" w:color="000000"/>
              <w:left w:val="single" w:sz="4" w:space="0" w:color="000000"/>
              <w:bottom w:val="single" w:sz="4" w:space="0" w:color="000000"/>
              <w:right w:val="single" w:sz="4" w:space="0" w:color="000000"/>
            </w:tcBorders>
          </w:tcPr>
          <w:p w14:paraId="78AAEDE0" w14:textId="77777777" w:rsidR="00A15C62" w:rsidRPr="00AE6E57" w:rsidRDefault="00A15C62" w:rsidP="00A15C62">
            <w:pPr>
              <w:kinsoku w:val="0"/>
              <w:overflowPunct w:val="0"/>
              <w:spacing w:line="291" w:lineRule="exact"/>
              <w:ind w:left="99" w:right="101"/>
              <w:rPr>
                <w:sz w:val="28"/>
                <w:szCs w:val="28"/>
              </w:rPr>
            </w:pPr>
          </w:p>
        </w:tc>
      </w:tr>
      <w:tr w:rsidR="00A15C62" w:rsidRPr="00AE6E57" w14:paraId="54C3D102" w14:textId="77777777" w:rsidTr="00A15C62">
        <w:trPr>
          <w:trHeight w:hRule="exact" w:val="686"/>
          <w:jc w:val="center"/>
        </w:trPr>
        <w:tc>
          <w:tcPr>
            <w:tcW w:w="349" w:type="pct"/>
            <w:tcBorders>
              <w:top w:val="single" w:sz="4" w:space="0" w:color="000000"/>
              <w:left w:val="single" w:sz="4" w:space="0" w:color="000000"/>
              <w:bottom w:val="single" w:sz="4" w:space="0" w:color="000000"/>
              <w:right w:val="single" w:sz="4" w:space="0" w:color="000000"/>
            </w:tcBorders>
          </w:tcPr>
          <w:p w14:paraId="2479473B"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17</w:t>
            </w:r>
          </w:p>
        </w:tc>
        <w:tc>
          <w:tcPr>
            <w:tcW w:w="1545" w:type="pct"/>
            <w:tcBorders>
              <w:top w:val="single" w:sz="4" w:space="0" w:color="000000"/>
              <w:left w:val="single" w:sz="4" w:space="0" w:color="000000"/>
              <w:bottom w:val="single" w:sz="4" w:space="0" w:color="000000"/>
              <w:right w:val="single" w:sz="4" w:space="0" w:color="000000"/>
            </w:tcBorders>
            <w:vAlign w:val="center"/>
          </w:tcPr>
          <w:p w14:paraId="5BAE735B" w14:textId="77777777" w:rsidR="00A15C62" w:rsidRPr="00AE6E57" w:rsidRDefault="00A15C62" w:rsidP="00A15C62">
            <w:pPr>
              <w:ind w:left="200"/>
              <w:rPr>
                <w:sz w:val="28"/>
                <w:szCs w:val="28"/>
              </w:rPr>
            </w:pPr>
            <w:r w:rsidRPr="00AE6E57">
              <w:rPr>
                <w:sz w:val="28"/>
                <w:szCs w:val="28"/>
              </w:rPr>
              <w:t>Thí nghiệm xuất xưởng</w:t>
            </w:r>
          </w:p>
        </w:tc>
        <w:tc>
          <w:tcPr>
            <w:tcW w:w="544" w:type="pct"/>
            <w:tcBorders>
              <w:top w:val="single" w:sz="4" w:space="0" w:color="000000"/>
              <w:left w:val="single" w:sz="4" w:space="0" w:color="000000"/>
              <w:bottom w:val="single" w:sz="4" w:space="0" w:color="000000"/>
              <w:right w:val="single" w:sz="4" w:space="0" w:color="000000"/>
            </w:tcBorders>
            <w:vAlign w:val="center"/>
          </w:tcPr>
          <w:p w14:paraId="4E8C4A7E"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771294D8"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Có</w:t>
            </w:r>
          </w:p>
        </w:tc>
        <w:tc>
          <w:tcPr>
            <w:tcW w:w="672" w:type="pct"/>
            <w:tcBorders>
              <w:top w:val="single" w:sz="4" w:space="0" w:color="000000"/>
              <w:left w:val="single" w:sz="4" w:space="0" w:color="000000"/>
              <w:bottom w:val="single" w:sz="4" w:space="0" w:color="000000"/>
              <w:right w:val="single" w:sz="4" w:space="0" w:color="000000"/>
            </w:tcBorders>
          </w:tcPr>
          <w:p w14:paraId="1EE510D7" w14:textId="77777777" w:rsidR="00A15C62" w:rsidRPr="00AE6E57" w:rsidRDefault="00A15C62" w:rsidP="00A15C62">
            <w:pPr>
              <w:kinsoku w:val="0"/>
              <w:overflowPunct w:val="0"/>
              <w:spacing w:line="291" w:lineRule="exact"/>
              <w:ind w:left="99" w:right="101"/>
              <w:rPr>
                <w:sz w:val="28"/>
                <w:szCs w:val="28"/>
              </w:rPr>
            </w:pPr>
          </w:p>
        </w:tc>
      </w:tr>
      <w:tr w:rsidR="00A15C62" w:rsidRPr="00D47592" w14:paraId="1E83D011" w14:textId="77777777" w:rsidTr="00A15C62">
        <w:trPr>
          <w:trHeight w:hRule="exact" w:val="678"/>
          <w:jc w:val="center"/>
        </w:trPr>
        <w:tc>
          <w:tcPr>
            <w:tcW w:w="349" w:type="pct"/>
            <w:tcBorders>
              <w:top w:val="single" w:sz="4" w:space="0" w:color="000000"/>
              <w:left w:val="single" w:sz="4" w:space="0" w:color="000000"/>
              <w:bottom w:val="single" w:sz="4" w:space="0" w:color="000000"/>
              <w:right w:val="single" w:sz="4" w:space="0" w:color="000000"/>
            </w:tcBorders>
          </w:tcPr>
          <w:p w14:paraId="77362FCF" w14:textId="77777777" w:rsidR="00A15C62" w:rsidRPr="00AE6E57" w:rsidRDefault="00A15C62" w:rsidP="00A15C62">
            <w:pPr>
              <w:kinsoku w:val="0"/>
              <w:overflowPunct w:val="0"/>
              <w:spacing w:line="291" w:lineRule="exact"/>
              <w:ind w:right="2"/>
              <w:jc w:val="center"/>
              <w:rPr>
                <w:w w:val="99"/>
                <w:sz w:val="28"/>
                <w:szCs w:val="28"/>
              </w:rPr>
            </w:pPr>
            <w:r w:rsidRPr="00AE6E57">
              <w:rPr>
                <w:sz w:val="28"/>
                <w:szCs w:val="28"/>
              </w:rPr>
              <w:t>18</w:t>
            </w:r>
          </w:p>
        </w:tc>
        <w:tc>
          <w:tcPr>
            <w:tcW w:w="1545" w:type="pct"/>
            <w:tcBorders>
              <w:top w:val="single" w:sz="4" w:space="0" w:color="000000"/>
              <w:left w:val="single" w:sz="4" w:space="0" w:color="000000"/>
              <w:bottom w:val="single" w:sz="4" w:space="0" w:color="000000"/>
              <w:right w:val="single" w:sz="4" w:space="0" w:color="000000"/>
            </w:tcBorders>
            <w:vAlign w:val="center"/>
          </w:tcPr>
          <w:p w14:paraId="74D52297" w14:textId="77777777" w:rsidR="00A15C62" w:rsidRPr="00AE6E57" w:rsidRDefault="00A15C62" w:rsidP="00A15C62">
            <w:pPr>
              <w:ind w:left="200"/>
              <w:rPr>
                <w:sz w:val="28"/>
                <w:szCs w:val="28"/>
              </w:rPr>
            </w:pPr>
            <w:r w:rsidRPr="00AE6E57">
              <w:rPr>
                <w:sz w:val="28"/>
                <w:szCs w:val="28"/>
              </w:rPr>
              <w:t>Thí nghiệm nghiệm thu</w:t>
            </w:r>
          </w:p>
        </w:tc>
        <w:tc>
          <w:tcPr>
            <w:tcW w:w="544" w:type="pct"/>
            <w:tcBorders>
              <w:top w:val="single" w:sz="4" w:space="0" w:color="000000"/>
              <w:left w:val="single" w:sz="4" w:space="0" w:color="000000"/>
              <w:bottom w:val="single" w:sz="4" w:space="0" w:color="000000"/>
              <w:right w:val="single" w:sz="4" w:space="0" w:color="000000"/>
            </w:tcBorders>
            <w:vAlign w:val="center"/>
          </w:tcPr>
          <w:p w14:paraId="2F9CE794" w14:textId="77777777" w:rsidR="00A15C62" w:rsidRPr="00AE6E57" w:rsidRDefault="00A15C62" w:rsidP="00A15C62">
            <w:pPr>
              <w:jc w:val="center"/>
              <w:rPr>
                <w:sz w:val="28"/>
                <w:szCs w:val="28"/>
              </w:rPr>
            </w:pPr>
          </w:p>
        </w:tc>
        <w:tc>
          <w:tcPr>
            <w:tcW w:w="1890" w:type="pct"/>
            <w:tcBorders>
              <w:top w:val="single" w:sz="4" w:space="0" w:color="000000"/>
              <w:left w:val="single" w:sz="4" w:space="0" w:color="000000"/>
              <w:bottom w:val="single" w:sz="4" w:space="0" w:color="000000"/>
              <w:right w:val="single" w:sz="4" w:space="0" w:color="000000"/>
            </w:tcBorders>
            <w:vAlign w:val="center"/>
          </w:tcPr>
          <w:p w14:paraId="316CE1D2" w14:textId="77777777" w:rsidR="00A15C62" w:rsidRPr="00AE6E57" w:rsidRDefault="00A15C62" w:rsidP="00AE6E57">
            <w:pPr>
              <w:kinsoku w:val="0"/>
              <w:overflowPunct w:val="0"/>
              <w:spacing w:line="291" w:lineRule="exact"/>
              <w:ind w:left="99" w:right="101"/>
              <w:jc w:val="center"/>
              <w:rPr>
                <w:sz w:val="28"/>
                <w:szCs w:val="28"/>
              </w:rPr>
            </w:pPr>
            <w:r w:rsidRPr="00AE6E57">
              <w:rPr>
                <w:sz w:val="28"/>
                <w:szCs w:val="28"/>
              </w:rPr>
              <w:t>Có</w:t>
            </w:r>
          </w:p>
        </w:tc>
        <w:tc>
          <w:tcPr>
            <w:tcW w:w="672" w:type="pct"/>
            <w:tcBorders>
              <w:top w:val="single" w:sz="4" w:space="0" w:color="000000"/>
              <w:left w:val="single" w:sz="4" w:space="0" w:color="000000"/>
              <w:bottom w:val="single" w:sz="4" w:space="0" w:color="000000"/>
              <w:right w:val="single" w:sz="4" w:space="0" w:color="000000"/>
            </w:tcBorders>
          </w:tcPr>
          <w:p w14:paraId="392012F3" w14:textId="77777777" w:rsidR="00A15C62" w:rsidRPr="00AE6E57" w:rsidRDefault="00A15C62" w:rsidP="00A15C62">
            <w:pPr>
              <w:kinsoku w:val="0"/>
              <w:overflowPunct w:val="0"/>
              <w:spacing w:line="291" w:lineRule="exact"/>
              <w:ind w:left="99" w:right="101"/>
              <w:rPr>
                <w:sz w:val="28"/>
                <w:szCs w:val="28"/>
              </w:rPr>
            </w:pPr>
          </w:p>
        </w:tc>
      </w:tr>
    </w:tbl>
    <w:p w14:paraId="27D2C18A" w14:textId="77777777" w:rsidR="00787CB0" w:rsidRPr="00CE25DA" w:rsidRDefault="00787CB0" w:rsidP="00787CB0">
      <w:pPr>
        <w:pStyle w:val="BodyText"/>
        <w:kinsoku w:val="0"/>
        <w:overflowPunct w:val="0"/>
        <w:spacing w:before="1"/>
        <w:rPr>
          <w:sz w:val="16"/>
          <w:szCs w:val="16"/>
        </w:rPr>
      </w:pPr>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51B18" w14:textId="77777777" w:rsidR="00A94475" w:rsidRDefault="00A94475">
      <w:r>
        <w:separator/>
      </w:r>
    </w:p>
  </w:endnote>
  <w:endnote w:type="continuationSeparator" w:id="0">
    <w:p w14:paraId="4BA2793E" w14:textId="77777777" w:rsidR="00A94475" w:rsidRDefault="00A9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altName w:val="Calibri"/>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98668" w14:textId="77777777" w:rsidR="00A94475" w:rsidRDefault="00A94475">
      <w:r>
        <w:separator/>
      </w:r>
    </w:p>
  </w:footnote>
  <w:footnote w:type="continuationSeparator" w:id="0">
    <w:p w14:paraId="7F4673C0" w14:textId="77777777" w:rsidR="00A94475" w:rsidRDefault="00A944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6D179381" w:rsidR="00BF500C" w:rsidRDefault="00BF500C">
        <w:pPr>
          <w:pStyle w:val="Header"/>
          <w:jc w:val="center"/>
        </w:pPr>
        <w:r>
          <w:fldChar w:fldCharType="begin"/>
        </w:r>
        <w:r>
          <w:instrText xml:space="preserve"> PAGE   \* MERGEFORMAT </w:instrText>
        </w:r>
        <w:r>
          <w:fldChar w:fldCharType="separate"/>
        </w:r>
        <w:r w:rsidR="00614C49">
          <w:rPr>
            <w:noProof/>
          </w:rPr>
          <w:t>4</w:t>
        </w:r>
        <w:r>
          <w:rPr>
            <w:noProof/>
          </w:rPr>
          <w:fldChar w:fldCharType="end"/>
        </w:r>
      </w:p>
    </w:sdtContent>
  </w:sdt>
  <w:p w14:paraId="3B1DCF88" w14:textId="7B2EA1C7" w:rsidR="00037772" w:rsidRDefault="0003777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16AA"/>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09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4F8"/>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30B4"/>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4327"/>
    <w:rsid w:val="004B50B6"/>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355D"/>
    <w:rsid w:val="00586688"/>
    <w:rsid w:val="00587118"/>
    <w:rsid w:val="00587543"/>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4C49"/>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87EA6"/>
    <w:rsid w:val="0079138F"/>
    <w:rsid w:val="0079270F"/>
    <w:rsid w:val="0079362C"/>
    <w:rsid w:val="007939EB"/>
    <w:rsid w:val="007939FE"/>
    <w:rsid w:val="00795A61"/>
    <w:rsid w:val="00795CD6"/>
    <w:rsid w:val="00797AAB"/>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51D9"/>
    <w:rsid w:val="007D53D5"/>
    <w:rsid w:val="007D574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811"/>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475"/>
    <w:rsid w:val="00A9451A"/>
    <w:rsid w:val="00A95782"/>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40A1"/>
    <w:rsid w:val="00AE437E"/>
    <w:rsid w:val="00AE4AEC"/>
    <w:rsid w:val="00AE53F9"/>
    <w:rsid w:val="00AE55D1"/>
    <w:rsid w:val="00AE6E57"/>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25CB"/>
    <w:rsid w:val="00B6368A"/>
    <w:rsid w:val="00B65944"/>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B0E"/>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759E"/>
    <w:rsid w:val="00FC76D9"/>
    <w:rsid w:val="00FC7776"/>
    <w:rsid w:val="00FD2080"/>
    <w:rsid w:val="00FD2090"/>
    <w:rsid w:val="00FD2E9D"/>
    <w:rsid w:val="00FD3C6B"/>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9559105">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5F7F6-5CFA-43B5-9D97-E7ED42DF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6</cp:revision>
  <cp:lastPrinted>2021-04-01T03:45:00Z</cp:lastPrinted>
  <dcterms:created xsi:type="dcterms:W3CDTF">2025-11-07T08:06:00Z</dcterms:created>
  <dcterms:modified xsi:type="dcterms:W3CDTF">2025-12-15T01:38:00Z</dcterms:modified>
</cp:coreProperties>
</file>